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FB2E439" w14:textId="1FA5D83C" w:rsidR="00853F35" w:rsidRPr="00B50B8A" w:rsidRDefault="00AC68F5" w:rsidP="00BA0462">
      <w:pPr>
        <w:rPr>
          <w:rFonts w:ascii="Calibri" w:hAnsi="Calibri" w:cs="Calibri"/>
        </w:rPr>
      </w:pPr>
      <w:r>
        <w:rPr>
          <w:rFonts w:ascii="Calibri" w:hAnsi="Calibri" w:cs="Calibri"/>
          <w:b/>
        </w:rPr>
        <w:t xml:space="preserve">ANEXO </w:t>
      </w:r>
      <w:r w:rsidR="00853F35" w:rsidRPr="00B50B8A">
        <w:rPr>
          <w:rFonts w:ascii="Calibri" w:hAnsi="Calibri" w:cs="Calibri"/>
          <w:b/>
        </w:rPr>
        <w:t>III –</w:t>
      </w:r>
      <w:r w:rsidR="00BE7E01" w:rsidRPr="00B50B8A">
        <w:rPr>
          <w:rFonts w:ascii="Calibri" w:hAnsi="Calibri" w:cs="Calibri"/>
          <w:b/>
        </w:rPr>
        <w:t xml:space="preserve"> MOEDELO </w:t>
      </w:r>
      <w:r w:rsidR="00853F35" w:rsidRPr="00B50B8A">
        <w:rPr>
          <w:rFonts w:ascii="Calibri" w:hAnsi="Calibri" w:cs="Calibri"/>
          <w:b/>
        </w:rPr>
        <w:t xml:space="preserve"> PROPOSTA DE PREÇOS</w:t>
      </w:r>
    </w:p>
    <w:p w14:paraId="7D469490" w14:textId="77777777" w:rsidR="00D118A8" w:rsidRPr="00B50B8A" w:rsidRDefault="00D118A8" w:rsidP="00D118A8">
      <w:pPr>
        <w:tabs>
          <w:tab w:val="left" w:pos="1418"/>
        </w:tabs>
        <w:ind w:left="1418" w:hanging="1418"/>
        <w:jc w:val="both"/>
        <w:rPr>
          <w:rFonts w:ascii="Calibri" w:hAnsi="Calibri" w:cs="Calibri"/>
          <w:b/>
          <w:caps/>
        </w:rPr>
      </w:pPr>
    </w:p>
    <w:p w14:paraId="17BE5752" w14:textId="78F36B7D" w:rsidR="00D118A8" w:rsidRPr="00B50B8A" w:rsidRDefault="00D118A8" w:rsidP="00D118A8">
      <w:pPr>
        <w:tabs>
          <w:tab w:val="left" w:pos="1418"/>
        </w:tabs>
        <w:ind w:left="1418" w:hanging="1418"/>
        <w:jc w:val="both"/>
        <w:rPr>
          <w:rFonts w:ascii="Calibri" w:hAnsi="Calibri" w:cs="Calibri"/>
        </w:rPr>
      </w:pPr>
      <w:r w:rsidRPr="00B50B8A">
        <w:rPr>
          <w:rFonts w:ascii="Calibri" w:hAnsi="Calibri" w:cs="Calibri"/>
          <w:b/>
          <w:caps/>
        </w:rPr>
        <w:t xml:space="preserve">REFERÊNCIA: PPREGÃO ELETRÔNICO N° </w:t>
      </w:r>
      <w:r w:rsidR="009F2C09" w:rsidRPr="00B50B8A">
        <w:rPr>
          <w:rFonts w:ascii="Calibri" w:hAnsi="Calibri" w:cs="Calibri"/>
          <w:b/>
        </w:rPr>
        <w:t>90.004/SUB-MB/2026</w:t>
      </w:r>
    </w:p>
    <w:p w14:paraId="7C2893C4" w14:textId="77777777" w:rsidR="00D118A8" w:rsidRPr="00B50B8A" w:rsidRDefault="00D118A8" w:rsidP="00D118A8">
      <w:pPr>
        <w:jc w:val="both"/>
        <w:rPr>
          <w:rFonts w:ascii="Calibri" w:hAnsi="Calibri" w:cs="Calibri"/>
          <w:b/>
          <w:bCs/>
        </w:rPr>
      </w:pPr>
    </w:p>
    <w:p w14:paraId="3BB9C223" w14:textId="2B259826" w:rsidR="00D118A8" w:rsidRPr="00B50B8A" w:rsidRDefault="00D118A8" w:rsidP="00D118A8">
      <w:pPr>
        <w:jc w:val="both"/>
        <w:rPr>
          <w:rFonts w:ascii="Calibri" w:hAnsi="Calibri" w:cs="Calibri"/>
        </w:rPr>
      </w:pPr>
      <w:r w:rsidRPr="00B50B8A">
        <w:rPr>
          <w:rFonts w:ascii="Calibri" w:hAnsi="Calibri" w:cs="Calibri"/>
          <w:b/>
          <w:bCs/>
        </w:rPr>
        <w:t xml:space="preserve">PROCESSO: </w:t>
      </w:r>
      <w:r w:rsidR="00B54E4C" w:rsidRPr="00B50B8A">
        <w:rPr>
          <w:rFonts w:ascii="Calibri" w:hAnsi="Calibri" w:cs="Calibri"/>
          <w:b/>
          <w:bCs/>
        </w:rPr>
        <w:t>6045.2026/0000097-5</w:t>
      </w:r>
    </w:p>
    <w:p w14:paraId="60597CF9" w14:textId="77777777" w:rsidR="00D118A8" w:rsidRPr="00B50B8A" w:rsidRDefault="00D118A8" w:rsidP="00D118A8">
      <w:pPr>
        <w:jc w:val="both"/>
        <w:rPr>
          <w:rFonts w:ascii="Calibri" w:hAnsi="Calibri" w:cs="Calibri"/>
          <w:b/>
        </w:rPr>
      </w:pPr>
    </w:p>
    <w:p w14:paraId="641C4880" w14:textId="265E1470" w:rsidR="00D118A8" w:rsidRPr="00B50B8A" w:rsidRDefault="00D118A8" w:rsidP="00D118A8">
      <w:pPr>
        <w:jc w:val="both"/>
        <w:rPr>
          <w:rFonts w:ascii="Calibri" w:hAnsi="Calibri" w:cs="Calibri"/>
        </w:rPr>
      </w:pPr>
      <w:r w:rsidRPr="00B50B8A">
        <w:rPr>
          <w:rFonts w:ascii="Calibri" w:hAnsi="Calibri" w:cs="Calibri"/>
          <w:b/>
        </w:rPr>
        <w:t xml:space="preserve">OBJETO: </w:t>
      </w:r>
      <w:r w:rsidR="00B54E4C" w:rsidRPr="00B50B8A">
        <w:rPr>
          <w:rStyle w:val="fontstyle01"/>
          <w:rFonts w:ascii="Calibri" w:hAnsi="Calibri" w:cs="Calibri"/>
          <w:color w:val="auto"/>
          <w:sz w:val="24"/>
          <w:szCs w:val="24"/>
        </w:rPr>
        <w:t>AQUISIÇÃO DE PEDRA BRITADA LIMPA N° 01</w:t>
      </w:r>
      <w:r w:rsidRPr="00B50B8A">
        <w:rPr>
          <w:rStyle w:val="fontstyle01"/>
          <w:rFonts w:ascii="Calibri" w:hAnsi="Calibri" w:cs="Calibri"/>
          <w:color w:val="auto"/>
          <w:sz w:val="24"/>
          <w:szCs w:val="24"/>
        </w:rPr>
        <w:t xml:space="preserve"> </w:t>
      </w:r>
      <w:r w:rsidRPr="00B50B8A">
        <w:rPr>
          <w:rFonts w:ascii="Calibri" w:hAnsi="Calibri" w:cs="Calibri"/>
        </w:rPr>
        <w:t xml:space="preserve"> </w:t>
      </w:r>
    </w:p>
    <w:p w14:paraId="1A039D27" w14:textId="626F91CD" w:rsidR="003B5D0C" w:rsidRPr="00B50B8A" w:rsidRDefault="003500CE" w:rsidP="00E667F0">
      <w:pPr>
        <w:pStyle w:val="BodyText22"/>
        <w:spacing w:line="240" w:lineRule="auto"/>
        <w:jc w:val="right"/>
        <w:rPr>
          <w:rFonts w:ascii="Calibri" w:hAnsi="Calibri" w:cs="Calibri"/>
          <w:sz w:val="24"/>
          <w:szCs w:val="24"/>
        </w:rPr>
      </w:pPr>
      <w:r w:rsidRPr="00B50B8A">
        <w:rPr>
          <w:rFonts w:ascii="Calibri" w:hAnsi="Calibri" w:cs="Calibri"/>
          <w:b/>
          <w:sz w:val="24"/>
          <w:szCs w:val="24"/>
        </w:rPr>
        <w:t>Fls. 01/0</w:t>
      </w:r>
      <w:r w:rsidR="00AC68F5">
        <w:rPr>
          <w:rFonts w:ascii="Calibri" w:hAnsi="Calibri" w:cs="Calibri"/>
          <w:b/>
          <w:sz w:val="24"/>
          <w:szCs w:val="24"/>
        </w:rPr>
        <w:t>3</w:t>
      </w:r>
    </w:p>
    <w:p w14:paraId="6EB033AD" w14:textId="2B01B5CC" w:rsidR="003B5D0C" w:rsidRPr="00B50B8A" w:rsidRDefault="003500CE" w:rsidP="00184133">
      <w:pPr>
        <w:spacing w:before="100" w:beforeAutospacing="1" w:after="100" w:afterAutospacing="1" w:line="360" w:lineRule="auto"/>
        <w:jc w:val="both"/>
        <w:rPr>
          <w:rFonts w:ascii="Calibri" w:hAnsi="Calibri" w:cs="Calibri"/>
        </w:rPr>
      </w:pPr>
      <w:r w:rsidRPr="00B50B8A">
        <w:rPr>
          <w:rFonts w:ascii="Calibri" w:hAnsi="Calibri" w:cs="Calibri"/>
        </w:rPr>
        <w:t>A empresa</w:t>
      </w:r>
      <w:r w:rsidR="0045402B" w:rsidRPr="00B50B8A">
        <w:rPr>
          <w:rFonts w:ascii="Calibri" w:hAnsi="Calibri" w:cs="Calibri"/>
        </w:rPr>
        <w:t xml:space="preserve"> </w:t>
      </w:r>
      <w:r w:rsidRPr="00B50B8A">
        <w:rPr>
          <w:rFonts w:ascii="Calibri" w:hAnsi="Calibri" w:cs="Calibri"/>
        </w:rPr>
        <w:t>....................................................................................................</w:t>
      </w:r>
      <w:r w:rsidR="00E05134" w:rsidRPr="00B50B8A">
        <w:rPr>
          <w:rFonts w:ascii="Calibri" w:hAnsi="Calibri" w:cs="Calibri"/>
        </w:rPr>
        <w:t>...................</w:t>
      </w:r>
      <w:r w:rsidRPr="00B50B8A">
        <w:rPr>
          <w:rFonts w:ascii="Calibri" w:hAnsi="Calibri" w:cs="Calibri"/>
        </w:rPr>
        <w:t>............ inscrita no C</w:t>
      </w:r>
      <w:r w:rsidR="0045402B" w:rsidRPr="00B50B8A">
        <w:rPr>
          <w:rFonts w:ascii="Calibri" w:hAnsi="Calibri" w:cs="Calibri"/>
        </w:rPr>
        <w:t xml:space="preserve">adastro Nacional de Pessoa Jurídica </w:t>
      </w:r>
      <w:r w:rsidRPr="00B50B8A">
        <w:rPr>
          <w:rFonts w:ascii="Calibri" w:hAnsi="Calibri" w:cs="Calibri"/>
        </w:rPr>
        <w:t>sob nº ............................................................., estabelecida na</w:t>
      </w:r>
      <w:r w:rsidR="0045402B" w:rsidRPr="00B50B8A">
        <w:rPr>
          <w:rFonts w:ascii="Calibri" w:hAnsi="Calibri" w:cs="Calibri"/>
        </w:rPr>
        <w:t xml:space="preserve"> </w:t>
      </w:r>
      <w:r w:rsidRPr="00B50B8A">
        <w:rPr>
          <w:rFonts w:ascii="Calibri" w:hAnsi="Calibri" w:cs="Calibri"/>
        </w:rPr>
        <w:t>...........................................</w:t>
      </w:r>
      <w:r w:rsidR="00E05134" w:rsidRPr="00B50B8A">
        <w:rPr>
          <w:rFonts w:ascii="Calibri" w:hAnsi="Calibri" w:cs="Calibri"/>
        </w:rPr>
        <w:t>..............................</w:t>
      </w:r>
      <w:r w:rsidRPr="00B50B8A">
        <w:rPr>
          <w:rFonts w:ascii="Calibri" w:hAnsi="Calibri" w:cs="Calibri"/>
        </w:rPr>
        <w:t>............................................................, nº........., telefone</w:t>
      </w:r>
      <w:r w:rsidR="0045402B" w:rsidRPr="00B50B8A">
        <w:rPr>
          <w:rFonts w:ascii="Calibri" w:hAnsi="Calibri" w:cs="Calibri"/>
        </w:rPr>
        <w:t xml:space="preserve"> (.....) </w:t>
      </w:r>
      <w:r w:rsidRPr="00B50B8A">
        <w:rPr>
          <w:rFonts w:ascii="Calibri" w:hAnsi="Calibri" w:cs="Calibri"/>
        </w:rPr>
        <w:t>................................, e-mail</w:t>
      </w:r>
      <w:r w:rsidR="0045402B" w:rsidRPr="00B50B8A">
        <w:rPr>
          <w:rFonts w:ascii="Calibri" w:hAnsi="Calibri" w:cs="Calibri"/>
        </w:rPr>
        <w:t xml:space="preserve"> </w:t>
      </w:r>
      <w:r w:rsidRPr="00B50B8A">
        <w:rPr>
          <w:rFonts w:ascii="Calibri" w:hAnsi="Calibri" w:cs="Calibri"/>
        </w:rPr>
        <w:t>...................................., propõe prestar o</w:t>
      </w:r>
      <w:r w:rsidR="0045402B" w:rsidRPr="00B50B8A">
        <w:rPr>
          <w:rFonts w:ascii="Calibri" w:hAnsi="Calibri" w:cs="Calibri"/>
        </w:rPr>
        <w:t>s</w:t>
      </w:r>
      <w:r w:rsidRPr="00B50B8A">
        <w:rPr>
          <w:rFonts w:ascii="Calibri" w:hAnsi="Calibri" w:cs="Calibri"/>
        </w:rPr>
        <w:t xml:space="preserve"> serviço</w:t>
      </w:r>
      <w:r w:rsidR="0045402B" w:rsidRPr="00B50B8A">
        <w:rPr>
          <w:rFonts w:ascii="Calibri" w:hAnsi="Calibri" w:cs="Calibri"/>
        </w:rPr>
        <w:t>s</w:t>
      </w:r>
      <w:r w:rsidRPr="00B50B8A">
        <w:rPr>
          <w:rFonts w:ascii="Calibri" w:hAnsi="Calibri" w:cs="Calibri"/>
        </w:rPr>
        <w:t xml:space="preserve"> </w:t>
      </w:r>
      <w:r w:rsidR="0045402B" w:rsidRPr="00B50B8A">
        <w:rPr>
          <w:rFonts w:ascii="Calibri" w:hAnsi="Calibri" w:cs="Calibri"/>
        </w:rPr>
        <w:t xml:space="preserve">objeto do Pregão Eletrônico n° </w:t>
      </w:r>
      <w:r w:rsidR="009F2C09" w:rsidRPr="00B50B8A">
        <w:rPr>
          <w:rFonts w:ascii="Calibri" w:hAnsi="Calibri" w:cs="Calibri"/>
          <w:b/>
          <w:bCs/>
        </w:rPr>
        <w:t>90.004/SUB-MB/2026</w:t>
      </w:r>
      <w:r w:rsidRPr="00B50B8A">
        <w:rPr>
          <w:rFonts w:ascii="Calibri" w:hAnsi="Calibri" w:cs="Calibri"/>
        </w:rPr>
        <w:t>, n</w:t>
      </w:r>
      <w:r w:rsidR="008D2142" w:rsidRPr="00B50B8A">
        <w:rPr>
          <w:rFonts w:ascii="Calibri" w:hAnsi="Calibri" w:cs="Calibri"/>
        </w:rPr>
        <w:t>as</w:t>
      </w:r>
      <w:r w:rsidRPr="00B50B8A">
        <w:rPr>
          <w:rFonts w:ascii="Calibri" w:hAnsi="Calibri" w:cs="Calibri"/>
        </w:rPr>
        <w:t xml:space="preserve"> seguintes condições:</w:t>
      </w:r>
    </w:p>
    <w:tbl>
      <w:tblPr>
        <w:tblW w:w="128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3"/>
        <w:gridCol w:w="5995"/>
        <w:gridCol w:w="1358"/>
        <w:gridCol w:w="1513"/>
        <w:gridCol w:w="1664"/>
        <w:gridCol w:w="1682"/>
      </w:tblGrid>
      <w:tr w:rsidR="00B50B8A" w:rsidRPr="00B50B8A" w14:paraId="6AFBBCC5" w14:textId="77777777" w:rsidTr="00AC68F5">
        <w:trPr>
          <w:trHeight w:val="60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D668244" w14:textId="77777777" w:rsidR="000453BB" w:rsidRPr="00B50B8A" w:rsidRDefault="000453BB" w:rsidP="00980540">
            <w:pPr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B50B8A">
              <w:rPr>
                <w:rFonts w:ascii="Calibri" w:eastAsia="Times New Roman" w:hAnsi="Calibri" w:cs="Calibri"/>
                <w:b/>
                <w:bCs/>
                <w:lang w:eastAsia="pt-BR"/>
              </w:rPr>
              <w:t>ITEM</w:t>
            </w:r>
          </w:p>
        </w:tc>
        <w:tc>
          <w:tcPr>
            <w:tcW w:w="5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0A0399A" w14:textId="77777777" w:rsidR="000453BB" w:rsidRPr="00B50B8A" w:rsidRDefault="000453BB" w:rsidP="00980540">
            <w:pPr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B50B8A">
              <w:rPr>
                <w:rFonts w:ascii="Calibri" w:eastAsia="Times New Roman" w:hAnsi="Calibri" w:cs="Calibri"/>
                <w:b/>
                <w:bCs/>
                <w:lang w:eastAsia="pt-BR"/>
              </w:rPr>
              <w:t>DESCRIÇÃO DOS PRODUTOS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CD198FA" w14:textId="77777777" w:rsidR="000453BB" w:rsidRPr="00B50B8A" w:rsidRDefault="000453BB" w:rsidP="00980540">
            <w:pPr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B50B8A">
              <w:rPr>
                <w:rFonts w:ascii="Calibri" w:eastAsia="Times New Roman" w:hAnsi="Calibri" w:cs="Calibri"/>
                <w:b/>
                <w:bCs/>
                <w:lang w:eastAsia="pt-BR"/>
              </w:rPr>
              <w:t>UNIDADE DE MEDIDA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FE66CB6" w14:textId="6BEE28C7" w:rsidR="000453BB" w:rsidRPr="00B50B8A" w:rsidRDefault="000453BB" w:rsidP="00980540">
            <w:pPr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B50B8A">
              <w:rPr>
                <w:rFonts w:ascii="Calibri" w:eastAsia="Times New Roman" w:hAnsi="Calibri" w:cs="Calibri"/>
                <w:b/>
                <w:bCs/>
                <w:lang w:eastAsia="pt-BR"/>
              </w:rPr>
              <w:t>QUANTIDADE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6FAE627" w14:textId="3F481DE3" w:rsidR="000453BB" w:rsidRPr="00B50B8A" w:rsidRDefault="000453BB" w:rsidP="00980540">
            <w:pPr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B50B8A">
              <w:rPr>
                <w:rFonts w:ascii="Calibri" w:eastAsia="Times New Roman" w:hAnsi="Calibri" w:cs="Calibri"/>
                <w:b/>
                <w:bCs/>
                <w:lang w:eastAsia="pt-BR"/>
              </w:rPr>
              <w:t>PREÇO POR METRO CUBICO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25C537D" w14:textId="77777777" w:rsidR="000453BB" w:rsidRPr="00B50B8A" w:rsidRDefault="000453BB" w:rsidP="00980540">
            <w:pPr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B50B8A">
              <w:rPr>
                <w:rFonts w:ascii="Calibri" w:eastAsia="Times New Roman" w:hAnsi="Calibri" w:cs="Calibri"/>
                <w:b/>
                <w:bCs/>
                <w:lang w:eastAsia="pt-BR"/>
              </w:rPr>
              <w:t xml:space="preserve">VALOR TOTAL </w:t>
            </w:r>
          </w:p>
        </w:tc>
      </w:tr>
      <w:tr w:rsidR="00AC68F5" w:rsidRPr="00B50B8A" w14:paraId="58640B26" w14:textId="77777777" w:rsidTr="00AC68F5">
        <w:trPr>
          <w:trHeight w:val="42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5D404" w14:textId="77777777" w:rsidR="000453BB" w:rsidRPr="00B50B8A" w:rsidRDefault="000453BB" w:rsidP="00980540">
            <w:pPr>
              <w:suppressAutoHyphens w:val="0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0B8A">
              <w:rPr>
                <w:rFonts w:ascii="Calibri" w:eastAsia="Times New Roman" w:hAnsi="Calibri" w:cs="Calibri"/>
                <w:lang w:eastAsia="pt-BR"/>
              </w:rPr>
              <w:t>1</w:t>
            </w:r>
          </w:p>
        </w:tc>
        <w:tc>
          <w:tcPr>
            <w:tcW w:w="5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3806E" w14:textId="7C0FD919" w:rsidR="000453BB" w:rsidRPr="00B50B8A" w:rsidRDefault="00BA0462" w:rsidP="00F173B3">
            <w:pPr>
              <w:suppressAutoHyphens w:val="0"/>
              <w:rPr>
                <w:rFonts w:ascii="Calibri" w:eastAsia="Times New Roman" w:hAnsi="Calibri" w:cs="Calibri"/>
                <w:lang w:eastAsia="pt-BR"/>
              </w:rPr>
            </w:pPr>
            <w:r w:rsidRPr="00B50B8A">
              <w:rPr>
                <w:rFonts w:ascii="Calibri" w:eastAsia="Times New Roman" w:hAnsi="Calibri" w:cs="Calibri"/>
                <w:lang w:eastAsia="pt-BR"/>
              </w:rPr>
              <w:t>Pedra Britada Limpa n° 01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30C6D" w14:textId="4327D34B" w:rsidR="000453BB" w:rsidRPr="00B50B8A" w:rsidRDefault="000453BB" w:rsidP="00980540">
            <w:pPr>
              <w:suppressAutoHyphens w:val="0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B50B8A">
              <w:rPr>
                <w:rFonts w:ascii="Calibri" w:eastAsia="Times New Roman" w:hAnsi="Calibri" w:cs="Calibri"/>
                <w:lang w:eastAsia="pt-BR"/>
              </w:rPr>
              <w:t>Metro cubico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060CD" w14:textId="22B12970" w:rsidR="000453BB" w:rsidRPr="00B50B8A" w:rsidRDefault="00BA0462" w:rsidP="00EA6589">
            <w:pPr>
              <w:suppressAutoHyphens w:val="0"/>
              <w:jc w:val="right"/>
              <w:rPr>
                <w:rFonts w:ascii="Calibri" w:eastAsia="Times New Roman" w:hAnsi="Calibri" w:cs="Calibri"/>
                <w:lang w:eastAsia="pt-BR"/>
              </w:rPr>
            </w:pPr>
            <w:r w:rsidRPr="00B50B8A">
              <w:rPr>
                <w:rFonts w:ascii="Calibri" w:eastAsia="Times New Roman" w:hAnsi="Calibri" w:cs="Calibri"/>
                <w:lang w:eastAsia="pt-BR"/>
              </w:rPr>
              <w:t>900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188125" w14:textId="3F3B1B5D" w:rsidR="000453BB" w:rsidRPr="00B50B8A" w:rsidRDefault="000453BB" w:rsidP="00980540">
            <w:pPr>
              <w:suppressAutoHyphens w:val="0"/>
              <w:jc w:val="center"/>
              <w:rPr>
                <w:rFonts w:ascii="Calibri" w:eastAsia="Times New Roman" w:hAnsi="Calibri" w:cs="Calibri"/>
                <w:lang w:eastAsia="pt-BR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F4341" w14:textId="782B0495" w:rsidR="000453BB" w:rsidRPr="00B50B8A" w:rsidRDefault="000453BB" w:rsidP="00980540">
            <w:pPr>
              <w:suppressAutoHyphens w:val="0"/>
              <w:jc w:val="center"/>
              <w:rPr>
                <w:rFonts w:ascii="Calibri" w:eastAsia="Times New Roman" w:hAnsi="Calibri" w:cs="Calibri"/>
                <w:lang w:eastAsia="pt-BR"/>
              </w:rPr>
            </w:pPr>
          </w:p>
        </w:tc>
      </w:tr>
    </w:tbl>
    <w:p w14:paraId="50599AEF" w14:textId="77777777" w:rsidR="00E7407B" w:rsidRPr="00B50B8A" w:rsidRDefault="00E7407B" w:rsidP="00184133">
      <w:pPr>
        <w:pStyle w:val="BodyText22"/>
        <w:spacing w:line="240" w:lineRule="auto"/>
        <w:rPr>
          <w:rFonts w:ascii="Calibri" w:hAnsi="Calibri" w:cs="Calibri"/>
          <w:b/>
          <w:sz w:val="24"/>
          <w:szCs w:val="24"/>
        </w:rPr>
      </w:pPr>
    </w:p>
    <w:p w14:paraId="38652ABC" w14:textId="5D2FF259" w:rsidR="003B5D0C" w:rsidRPr="00B50B8A" w:rsidRDefault="00913246" w:rsidP="00184133">
      <w:pPr>
        <w:jc w:val="both"/>
        <w:rPr>
          <w:rFonts w:ascii="Calibri" w:hAnsi="Calibri" w:cs="Calibri"/>
        </w:rPr>
      </w:pPr>
      <w:r w:rsidRPr="00B50B8A">
        <w:rPr>
          <w:rFonts w:ascii="Calibri" w:hAnsi="Calibri" w:cs="Calibri"/>
        </w:rPr>
        <w:t>V</w:t>
      </w:r>
      <w:r w:rsidR="00DD7B29" w:rsidRPr="00B50B8A">
        <w:rPr>
          <w:rFonts w:ascii="Calibri" w:hAnsi="Calibri" w:cs="Calibri"/>
        </w:rPr>
        <w:t xml:space="preserve">alor total </w:t>
      </w:r>
      <w:r w:rsidRPr="00B50B8A">
        <w:rPr>
          <w:rFonts w:ascii="Calibri" w:hAnsi="Calibri" w:cs="Calibri"/>
        </w:rPr>
        <w:t>da proposta</w:t>
      </w:r>
      <w:r w:rsidR="003500CE" w:rsidRPr="00B50B8A">
        <w:rPr>
          <w:rFonts w:ascii="Calibri" w:hAnsi="Calibri" w:cs="Calibri"/>
        </w:rPr>
        <w:t>: R$ .........</w:t>
      </w:r>
      <w:r w:rsidR="00E05134" w:rsidRPr="00B50B8A">
        <w:rPr>
          <w:rFonts w:ascii="Calibri" w:hAnsi="Calibri" w:cs="Calibri"/>
        </w:rPr>
        <w:t>........</w:t>
      </w:r>
      <w:r w:rsidR="003500CE" w:rsidRPr="00B50B8A">
        <w:rPr>
          <w:rFonts w:ascii="Calibri" w:hAnsi="Calibri" w:cs="Calibri"/>
        </w:rPr>
        <w:t>.............</w:t>
      </w:r>
      <w:r w:rsidR="001D0B00" w:rsidRPr="00B50B8A">
        <w:rPr>
          <w:rFonts w:ascii="Calibri" w:hAnsi="Calibri" w:cs="Calibri"/>
        </w:rPr>
        <w:t xml:space="preserve"> </w:t>
      </w:r>
      <w:r w:rsidR="003500CE" w:rsidRPr="00B50B8A">
        <w:rPr>
          <w:rFonts w:ascii="Calibri" w:hAnsi="Calibri" w:cs="Calibri"/>
        </w:rPr>
        <w:t>(.....</w:t>
      </w:r>
      <w:r w:rsidR="00E05134" w:rsidRPr="00B50B8A">
        <w:rPr>
          <w:rFonts w:ascii="Calibri" w:hAnsi="Calibri" w:cs="Calibri"/>
        </w:rPr>
        <w:t>........................................</w:t>
      </w:r>
      <w:r w:rsidR="00041214" w:rsidRPr="00B50B8A">
        <w:rPr>
          <w:rFonts w:ascii="Calibri" w:hAnsi="Calibri" w:cs="Calibri"/>
        </w:rPr>
        <w:t>..........</w:t>
      </w:r>
      <w:r w:rsidR="00E05134" w:rsidRPr="00B50B8A">
        <w:rPr>
          <w:rFonts w:ascii="Calibri" w:hAnsi="Calibri" w:cs="Calibri"/>
        </w:rPr>
        <w:t>.....................</w:t>
      </w:r>
      <w:r w:rsidR="00DD7B29" w:rsidRPr="00B50B8A">
        <w:rPr>
          <w:rFonts w:ascii="Calibri" w:hAnsi="Calibri" w:cs="Calibri"/>
        </w:rPr>
        <w:t>............</w:t>
      </w:r>
      <w:r w:rsidR="00AC68F5">
        <w:rPr>
          <w:rFonts w:ascii="Calibri" w:hAnsi="Calibri" w:cs="Calibri"/>
        </w:rPr>
        <w:t>.............</w:t>
      </w:r>
      <w:r w:rsidR="003500CE" w:rsidRPr="00B50B8A">
        <w:rPr>
          <w:rFonts w:ascii="Calibri" w:hAnsi="Calibri" w:cs="Calibri"/>
        </w:rPr>
        <w:t>.........</w:t>
      </w:r>
      <w:r w:rsidR="00851F8D" w:rsidRPr="00B50B8A">
        <w:rPr>
          <w:rFonts w:ascii="Calibri" w:hAnsi="Calibri" w:cs="Calibri"/>
        </w:rPr>
        <w:t>......</w:t>
      </w:r>
      <w:r w:rsidR="003500CE" w:rsidRPr="00B50B8A">
        <w:rPr>
          <w:rFonts w:ascii="Calibri" w:hAnsi="Calibri" w:cs="Calibri"/>
        </w:rPr>
        <w:t>....................)</w:t>
      </w:r>
      <w:r w:rsidR="001D0B00" w:rsidRPr="00B50B8A">
        <w:rPr>
          <w:rFonts w:ascii="Calibri" w:hAnsi="Calibri" w:cs="Calibri"/>
        </w:rPr>
        <w:t>.</w:t>
      </w:r>
    </w:p>
    <w:p w14:paraId="1C253BB3" w14:textId="634EB76D" w:rsidR="003B5D0C" w:rsidRDefault="003500CE" w:rsidP="00184133">
      <w:pPr>
        <w:jc w:val="both"/>
        <w:rPr>
          <w:rFonts w:ascii="Calibri" w:hAnsi="Calibri" w:cs="Calibri"/>
        </w:rPr>
      </w:pPr>
      <w:r w:rsidRPr="00B50B8A">
        <w:rPr>
          <w:rFonts w:ascii="Calibri" w:hAnsi="Calibri" w:cs="Calibri"/>
        </w:rPr>
        <w:t>(em moeda corrente nacional, expressos em algarismos, com duas casas decimais e por extenso)</w:t>
      </w:r>
      <w:r w:rsidR="00564D4E" w:rsidRPr="00B50B8A">
        <w:rPr>
          <w:rFonts w:ascii="Calibri" w:hAnsi="Calibri" w:cs="Calibri"/>
        </w:rPr>
        <w:t>.</w:t>
      </w:r>
    </w:p>
    <w:p w14:paraId="1B589E65" w14:textId="77777777" w:rsidR="00AC68F5" w:rsidRPr="00B50B8A" w:rsidRDefault="00AC68F5" w:rsidP="00184133">
      <w:pPr>
        <w:jc w:val="both"/>
        <w:rPr>
          <w:rFonts w:ascii="Calibri" w:hAnsi="Calibri" w:cs="Calibri"/>
        </w:rPr>
      </w:pPr>
    </w:p>
    <w:p w14:paraId="31C138F2" w14:textId="04278DF1" w:rsidR="00AC68F5" w:rsidRPr="00B50B8A" w:rsidRDefault="00AC68F5" w:rsidP="00AC68F5">
      <w:pPr>
        <w:pStyle w:val="BodyText22"/>
        <w:spacing w:line="240" w:lineRule="auto"/>
        <w:jc w:val="right"/>
        <w:rPr>
          <w:rFonts w:ascii="Calibri" w:hAnsi="Calibri" w:cs="Calibri"/>
          <w:sz w:val="24"/>
          <w:szCs w:val="24"/>
        </w:rPr>
      </w:pPr>
      <w:r w:rsidRPr="00B50B8A">
        <w:rPr>
          <w:rFonts w:ascii="Calibri" w:hAnsi="Calibri" w:cs="Calibri"/>
          <w:b/>
          <w:sz w:val="24"/>
          <w:szCs w:val="24"/>
        </w:rPr>
        <w:lastRenderedPageBreak/>
        <w:t>Fls. 0</w:t>
      </w:r>
      <w:r>
        <w:rPr>
          <w:rFonts w:ascii="Calibri" w:hAnsi="Calibri" w:cs="Calibri"/>
          <w:b/>
          <w:sz w:val="24"/>
          <w:szCs w:val="24"/>
        </w:rPr>
        <w:t>2</w:t>
      </w:r>
      <w:r w:rsidRPr="00B50B8A">
        <w:rPr>
          <w:rFonts w:ascii="Calibri" w:hAnsi="Calibri" w:cs="Calibri"/>
          <w:b/>
          <w:sz w:val="24"/>
          <w:szCs w:val="24"/>
        </w:rPr>
        <w:t>/0</w:t>
      </w:r>
      <w:r>
        <w:rPr>
          <w:rFonts w:ascii="Calibri" w:hAnsi="Calibri" w:cs="Calibri"/>
          <w:b/>
          <w:sz w:val="24"/>
          <w:szCs w:val="24"/>
        </w:rPr>
        <w:t>3</w:t>
      </w:r>
    </w:p>
    <w:p w14:paraId="5B700DDA" w14:textId="77777777" w:rsidR="003B5D0C" w:rsidRPr="00B50B8A" w:rsidRDefault="003B5D0C" w:rsidP="00AC68F5">
      <w:pPr>
        <w:jc w:val="right"/>
        <w:rPr>
          <w:rFonts w:ascii="Calibri" w:hAnsi="Calibri" w:cs="Calibri"/>
          <w:b/>
          <w:bCs/>
        </w:rPr>
      </w:pPr>
    </w:p>
    <w:p w14:paraId="789FFA9F" w14:textId="77777777" w:rsidR="003B5D0C" w:rsidRPr="00B50B8A" w:rsidRDefault="003500CE" w:rsidP="00184133">
      <w:pPr>
        <w:tabs>
          <w:tab w:val="left" w:pos="496"/>
          <w:tab w:val="left" w:pos="3898"/>
          <w:tab w:val="left" w:pos="4748"/>
          <w:tab w:val="left" w:pos="6733"/>
          <w:tab w:val="left" w:pos="8473"/>
        </w:tabs>
        <w:ind w:right="32"/>
        <w:jc w:val="both"/>
        <w:rPr>
          <w:rFonts w:ascii="Calibri" w:hAnsi="Calibri" w:cs="Calibri"/>
        </w:rPr>
      </w:pPr>
      <w:r w:rsidRPr="00B50B8A">
        <w:rPr>
          <w:rFonts w:ascii="Calibri" w:hAnsi="Calibri" w:cs="Calibri"/>
          <w:b/>
          <w:bCs/>
          <w:u w:val="single"/>
        </w:rPr>
        <w:t>DAS CONDIÇÕES GERAIS</w:t>
      </w:r>
    </w:p>
    <w:p w14:paraId="047CC446" w14:textId="77777777" w:rsidR="009F78E8" w:rsidRPr="00B50B8A" w:rsidRDefault="009F78E8" w:rsidP="00184133">
      <w:pPr>
        <w:suppressAutoHyphens w:val="0"/>
        <w:jc w:val="both"/>
        <w:rPr>
          <w:rFonts w:ascii="Calibri" w:eastAsia="Times New Roman" w:hAnsi="Calibri" w:cs="Calibri"/>
          <w:b/>
          <w:bCs/>
          <w:lang w:eastAsia="pt-BR"/>
        </w:rPr>
      </w:pPr>
    </w:p>
    <w:p w14:paraId="63F41D1B" w14:textId="4C6CC98B" w:rsidR="00DD7B29" w:rsidRPr="00B50B8A" w:rsidRDefault="00DD7B29" w:rsidP="00184133">
      <w:pPr>
        <w:suppressAutoHyphens w:val="0"/>
        <w:jc w:val="both"/>
        <w:rPr>
          <w:rFonts w:ascii="Calibri" w:hAnsi="Calibri" w:cs="Calibri"/>
        </w:rPr>
      </w:pPr>
      <w:r w:rsidRPr="00B50B8A">
        <w:rPr>
          <w:rFonts w:ascii="Calibri" w:eastAsia="Times New Roman" w:hAnsi="Calibri" w:cs="Calibri"/>
          <w:b/>
          <w:bCs/>
          <w:lang w:eastAsia="pt-BR"/>
        </w:rPr>
        <w:t xml:space="preserve">01. </w:t>
      </w:r>
      <w:r w:rsidRPr="00B50B8A">
        <w:rPr>
          <w:rFonts w:ascii="Calibri" w:eastAsia="Times New Roman" w:hAnsi="Calibri" w:cs="Calibri"/>
          <w:lang w:eastAsia="pt-BR"/>
        </w:rPr>
        <w:t xml:space="preserve">A entrega será parcelada em </w:t>
      </w:r>
      <w:r w:rsidR="004E6AC8" w:rsidRPr="00B50B8A">
        <w:rPr>
          <w:rFonts w:ascii="Calibri" w:eastAsia="Times New Roman" w:hAnsi="Calibri" w:cs="Calibri"/>
          <w:lang w:eastAsia="pt-BR"/>
        </w:rPr>
        <w:t>4</w:t>
      </w:r>
      <w:r w:rsidRPr="00B50B8A">
        <w:rPr>
          <w:rFonts w:ascii="Calibri" w:eastAsia="Times New Roman" w:hAnsi="Calibri" w:cs="Calibri"/>
          <w:lang w:eastAsia="pt-BR"/>
        </w:rPr>
        <w:t xml:space="preserve"> (</w:t>
      </w:r>
      <w:r w:rsidR="004E6AC8" w:rsidRPr="00B50B8A">
        <w:rPr>
          <w:rFonts w:ascii="Calibri" w:eastAsia="Times New Roman" w:hAnsi="Calibri" w:cs="Calibri"/>
          <w:lang w:eastAsia="pt-BR"/>
        </w:rPr>
        <w:t>quatro</w:t>
      </w:r>
      <w:r w:rsidRPr="00B50B8A">
        <w:rPr>
          <w:rFonts w:ascii="Calibri" w:eastAsia="Times New Roman" w:hAnsi="Calibri" w:cs="Calibri"/>
          <w:lang w:eastAsia="pt-BR"/>
        </w:rPr>
        <w:t xml:space="preserve">) vezes e programadas pela Supervisão Técnica de Manutenção, no prazo de até </w:t>
      </w:r>
      <w:r w:rsidRPr="00B50B8A">
        <w:rPr>
          <w:rFonts w:ascii="Calibri" w:eastAsia="Times New Roman" w:hAnsi="Calibri" w:cs="Calibri"/>
          <w:b/>
          <w:bCs/>
          <w:lang w:eastAsia="pt-BR"/>
        </w:rPr>
        <w:t xml:space="preserve">5 </w:t>
      </w:r>
      <w:r w:rsidRPr="00B50B8A">
        <w:rPr>
          <w:rFonts w:ascii="Calibri" w:eastAsia="Times New Roman" w:hAnsi="Calibri" w:cs="Calibri"/>
          <w:lang w:eastAsia="pt-BR"/>
        </w:rPr>
        <w:t>(cinco)</w:t>
      </w:r>
      <w:r w:rsidRPr="00B50B8A">
        <w:rPr>
          <w:rFonts w:ascii="Calibri" w:eastAsia="Times New Roman" w:hAnsi="Calibri" w:cs="Calibri"/>
          <w:b/>
          <w:bCs/>
          <w:lang w:eastAsia="pt-BR"/>
        </w:rPr>
        <w:t xml:space="preserve"> </w:t>
      </w:r>
      <w:r w:rsidRPr="00B50B8A">
        <w:rPr>
          <w:rFonts w:ascii="Calibri" w:eastAsia="Times New Roman" w:hAnsi="Calibri" w:cs="Calibri"/>
          <w:lang w:eastAsia="pt-BR"/>
        </w:rPr>
        <w:t xml:space="preserve"> dias corridos, contados a partir do primeiro dia útil subsequente a data do recebimento da Ordem de Fornecimento pela </w:t>
      </w:r>
      <w:r w:rsidR="00AC7B9E" w:rsidRPr="00B50B8A">
        <w:rPr>
          <w:rFonts w:ascii="Calibri" w:eastAsia="Times New Roman" w:hAnsi="Calibri" w:cs="Calibri"/>
          <w:b/>
          <w:caps/>
          <w:lang w:eastAsia="pt-BR"/>
        </w:rPr>
        <w:t>Contratada</w:t>
      </w:r>
      <w:r w:rsidRPr="00B50B8A">
        <w:rPr>
          <w:rFonts w:ascii="Calibri" w:eastAsia="Times New Roman" w:hAnsi="Calibri" w:cs="Calibri"/>
          <w:lang w:eastAsia="pt-BR"/>
        </w:rPr>
        <w:t>.</w:t>
      </w:r>
    </w:p>
    <w:p w14:paraId="28ED3B3D" w14:textId="77777777" w:rsidR="009F78E8" w:rsidRPr="00B50B8A" w:rsidRDefault="009F78E8" w:rsidP="00184133">
      <w:pPr>
        <w:suppressAutoHyphens w:val="0"/>
        <w:jc w:val="both"/>
        <w:rPr>
          <w:rFonts w:ascii="Calibri" w:eastAsia="Times New Roman" w:hAnsi="Calibri" w:cs="Calibri"/>
          <w:b/>
          <w:bCs/>
          <w:lang w:eastAsia="pt-BR"/>
        </w:rPr>
      </w:pPr>
    </w:p>
    <w:p w14:paraId="270D90BE" w14:textId="3DE5835C" w:rsidR="00DD7B29" w:rsidRPr="00B50B8A" w:rsidRDefault="00DD7B29" w:rsidP="00184133">
      <w:pPr>
        <w:suppressAutoHyphens w:val="0"/>
        <w:jc w:val="both"/>
        <w:rPr>
          <w:rFonts w:ascii="Calibri" w:eastAsia="Times New Roman" w:hAnsi="Calibri" w:cs="Calibri"/>
          <w:lang w:eastAsia="pt-BR"/>
        </w:rPr>
      </w:pPr>
      <w:r w:rsidRPr="00B50B8A">
        <w:rPr>
          <w:rFonts w:ascii="Calibri" w:eastAsia="Times New Roman" w:hAnsi="Calibri" w:cs="Calibri"/>
          <w:b/>
          <w:bCs/>
          <w:lang w:eastAsia="pt-BR"/>
        </w:rPr>
        <w:t xml:space="preserve">02. </w:t>
      </w:r>
      <w:r w:rsidRPr="00B50B8A">
        <w:rPr>
          <w:rFonts w:ascii="Calibri" w:eastAsia="Times New Roman" w:hAnsi="Calibri" w:cs="Calibri"/>
          <w:lang w:eastAsia="pt-BR"/>
        </w:rPr>
        <w:t xml:space="preserve">O material deverá ser entregue na Unidade de Armazenamento - UTI, localizada na Avenida Guido Caloi, 999 - Jardim São Luiz (Ponte Transamérica) - São Paulo - das 07h00 </w:t>
      </w:r>
      <w:proofErr w:type="spellStart"/>
      <w:r w:rsidRPr="00B50B8A">
        <w:rPr>
          <w:rFonts w:ascii="Calibri" w:eastAsia="Times New Roman" w:hAnsi="Calibri" w:cs="Calibri"/>
          <w:lang w:eastAsia="pt-BR"/>
        </w:rPr>
        <w:t>as</w:t>
      </w:r>
      <w:proofErr w:type="spellEnd"/>
      <w:r w:rsidRPr="00B50B8A">
        <w:rPr>
          <w:rFonts w:ascii="Calibri" w:eastAsia="Times New Roman" w:hAnsi="Calibri" w:cs="Calibri"/>
          <w:lang w:eastAsia="pt-BR"/>
        </w:rPr>
        <w:t xml:space="preserve"> 12h00 e das 13h00 </w:t>
      </w:r>
      <w:proofErr w:type="spellStart"/>
      <w:r w:rsidRPr="00B50B8A">
        <w:rPr>
          <w:rFonts w:ascii="Calibri" w:eastAsia="Times New Roman" w:hAnsi="Calibri" w:cs="Calibri"/>
          <w:lang w:eastAsia="pt-BR"/>
        </w:rPr>
        <w:t>as</w:t>
      </w:r>
      <w:proofErr w:type="spellEnd"/>
      <w:r w:rsidRPr="00B50B8A">
        <w:rPr>
          <w:rFonts w:ascii="Calibri" w:eastAsia="Times New Roman" w:hAnsi="Calibri" w:cs="Calibri"/>
          <w:lang w:eastAsia="pt-BR"/>
        </w:rPr>
        <w:t xml:space="preserve"> 15h00.</w:t>
      </w:r>
    </w:p>
    <w:p w14:paraId="7CAB230E" w14:textId="77777777" w:rsidR="009F78E8" w:rsidRPr="00B50B8A" w:rsidRDefault="009F78E8" w:rsidP="00184133">
      <w:pPr>
        <w:spacing w:line="240" w:lineRule="atLeast"/>
        <w:ind w:right="51"/>
        <w:jc w:val="both"/>
        <w:rPr>
          <w:rFonts w:ascii="Calibri" w:hAnsi="Calibri" w:cs="Calibri"/>
          <w:b/>
          <w:bCs/>
        </w:rPr>
      </w:pPr>
    </w:p>
    <w:p w14:paraId="0106BB52" w14:textId="30064C55" w:rsidR="00164CAA" w:rsidRPr="00B50B8A" w:rsidRDefault="00DD7B29" w:rsidP="00184133">
      <w:pPr>
        <w:spacing w:line="240" w:lineRule="atLeast"/>
        <w:ind w:right="51"/>
        <w:jc w:val="both"/>
        <w:rPr>
          <w:rFonts w:ascii="Calibri" w:hAnsi="Calibri" w:cs="Calibri"/>
        </w:rPr>
      </w:pPr>
      <w:r w:rsidRPr="00B50B8A">
        <w:rPr>
          <w:rFonts w:ascii="Calibri" w:hAnsi="Calibri" w:cs="Calibri"/>
          <w:b/>
          <w:bCs/>
        </w:rPr>
        <w:t>03</w:t>
      </w:r>
      <w:r w:rsidR="00164CAA" w:rsidRPr="00B50B8A">
        <w:rPr>
          <w:rFonts w:ascii="Calibri" w:hAnsi="Calibri" w:cs="Calibri"/>
          <w:b/>
          <w:bCs/>
        </w:rPr>
        <w:t xml:space="preserve">. </w:t>
      </w:r>
      <w:r w:rsidR="00164CAA" w:rsidRPr="00B50B8A">
        <w:rPr>
          <w:rFonts w:ascii="Calibri" w:hAnsi="Calibri" w:cs="Calibri"/>
          <w:b/>
          <w:bCs/>
          <w:u w:val="single"/>
        </w:rPr>
        <w:t>DA VALIDADE DA PROPOSTA</w:t>
      </w:r>
      <w:r w:rsidR="00164CAA" w:rsidRPr="00B50B8A">
        <w:rPr>
          <w:rFonts w:ascii="Calibri" w:hAnsi="Calibri" w:cs="Calibri"/>
          <w:b/>
          <w:bCs/>
        </w:rPr>
        <w:t xml:space="preserve">: </w:t>
      </w:r>
      <w:r w:rsidR="00164CAA" w:rsidRPr="00B50B8A">
        <w:rPr>
          <w:rFonts w:ascii="Calibri" w:hAnsi="Calibri" w:cs="Calibri"/>
          <w:b/>
        </w:rPr>
        <w:t xml:space="preserve">60 </w:t>
      </w:r>
      <w:r w:rsidR="00164CAA" w:rsidRPr="00B50B8A">
        <w:rPr>
          <w:rFonts w:ascii="Calibri" w:hAnsi="Calibri" w:cs="Calibri"/>
        </w:rPr>
        <w:t>(sessenta) dias corridos, a contar da data da abertura da sessão.</w:t>
      </w:r>
    </w:p>
    <w:p w14:paraId="64CF1C07" w14:textId="77777777" w:rsidR="003B5D0C" w:rsidRPr="00B50B8A" w:rsidRDefault="003B5D0C" w:rsidP="00184133">
      <w:pPr>
        <w:pStyle w:val="PargrafodaLista"/>
        <w:jc w:val="both"/>
        <w:rPr>
          <w:rFonts w:ascii="Calibri" w:hAnsi="Calibri" w:cs="Calibri"/>
          <w:b/>
        </w:rPr>
      </w:pPr>
    </w:p>
    <w:p w14:paraId="6A249A86" w14:textId="77777777" w:rsidR="00164CAA" w:rsidRPr="00B50B8A" w:rsidRDefault="00164CAA" w:rsidP="00184133">
      <w:pPr>
        <w:spacing w:line="240" w:lineRule="atLeast"/>
        <w:jc w:val="both"/>
        <w:rPr>
          <w:rFonts w:ascii="Calibri" w:hAnsi="Calibri" w:cs="Calibri"/>
          <w:b/>
          <w:bCs/>
          <w:u w:val="single"/>
        </w:rPr>
      </w:pPr>
      <w:r w:rsidRPr="00B50B8A">
        <w:rPr>
          <w:rFonts w:ascii="Calibri" w:hAnsi="Calibri" w:cs="Calibri"/>
          <w:b/>
          <w:bCs/>
          <w:u w:val="single"/>
        </w:rPr>
        <w:t xml:space="preserve">DAS DECLARAÇÕES: </w:t>
      </w:r>
    </w:p>
    <w:p w14:paraId="417754B0" w14:textId="77777777" w:rsidR="009F78E8" w:rsidRPr="00B50B8A" w:rsidRDefault="009F78E8" w:rsidP="00184133">
      <w:pPr>
        <w:suppressAutoHyphens w:val="0"/>
        <w:jc w:val="both"/>
        <w:rPr>
          <w:rFonts w:ascii="Calibri" w:eastAsia="Times New Roman" w:hAnsi="Calibri" w:cs="Calibri"/>
          <w:b/>
          <w:bCs/>
          <w:lang w:eastAsia="pt-BR"/>
        </w:rPr>
      </w:pPr>
    </w:p>
    <w:p w14:paraId="12A9A0D9" w14:textId="41825EB0" w:rsidR="0097019C" w:rsidRPr="00B50B8A" w:rsidRDefault="0097019C" w:rsidP="00184133">
      <w:pPr>
        <w:suppressAutoHyphens w:val="0"/>
        <w:jc w:val="both"/>
        <w:rPr>
          <w:rFonts w:ascii="Calibri" w:eastAsia="Times New Roman" w:hAnsi="Calibri" w:cs="Calibri"/>
          <w:lang w:eastAsia="pt-BR"/>
        </w:rPr>
      </w:pPr>
      <w:r w:rsidRPr="00B50B8A">
        <w:rPr>
          <w:rFonts w:ascii="Calibri" w:eastAsia="Times New Roman" w:hAnsi="Calibri" w:cs="Calibri"/>
          <w:b/>
          <w:bCs/>
          <w:lang w:eastAsia="pt-BR"/>
        </w:rPr>
        <w:t>0</w:t>
      </w:r>
      <w:r w:rsidR="004928C6" w:rsidRPr="00B50B8A">
        <w:rPr>
          <w:rFonts w:ascii="Calibri" w:eastAsia="Times New Roman" w:hAnsi="Calibri" w:cs="Calibri"/>
          <w:b/>
          <w:bCs/>
          <w:lang w:eastAsia="pt-BR"/>
        </w:rPr>
        <w:t>1</w:t>
      </w:r>
      <w:r w:rsidRPr="00B50B8A">
        <w:rPr>
          <w:rFonts w:ascii="Calibri" w:eastAsia="Times New Roman" w:hAnsi="Calibri" w:cs="Calibri"/>
          <w:b/>
          <w:bCs/>
          <w:lang w:eastAsia="pt-BR"/>
        </w:rPr>
        <w:t xml:space="preserve">. DECLARAMOS, </w:t>
      </w:r>
      <w:r w:rsidRPr="00B50B8A">
        <w:rPr>
          <w:rFonts w:ascii="Calibri" w:eastAsia="Times New Roman" w:hAnsi="Calibri" w:cs="Calibri"/>
          <w:lang w:eastAsia="pt-BR"/>
        </w:rPr>
        <w:t>sob as penas da lei, que tem condições de executar a quantidade estabelecida no prazo assinalado, independentemente dos demais compromissos de fornecimento porventura existentes, bem como que prestará os serviços de acordo com as especificações técnicas do Anexo I do Edital.</w:t>
      </w:r>
    </w:p>
    <w:p w14:paraId="7608734C" w14:textId="77777777" w:rsidR="009F78E8" w:rsidRPr="00B50B8A" w:rsidRDefault="009F78E8" w:rsidP="00184133">
      <w:pPr>
        <w:suppressAutoHyphens w:val="0"/>
        <w:jc w:val="both"/>
        <w:rPr>
          <w:rFonts w:ascii="Calibri" w:eastAsia="Times New Roman" w:hAnsi="Calibri" w:cs="Calibri"/>
          <w:b/>
          <w:bCs/>
          <w:lang w:eastAsia="pt-BR"/>
        </w:rPr>
      </w:pPr>
    </w:p>
    <w:p w14:paraId="576B7D62" w14:textId="19F8BA1C" w:rsidR="0097019C" w:rsidRPr="00B50B8A" w:rsidRDefault="0097019C" w:rsidP="00184133">
      <w:pPr>
        <w:suppressAutoHyphens w:val="0"/>
        <w:jc w:val="both"/>
        <w:rPr>
          <w:rFonts w:ascii="Calibri" w:eastAsia="Times New Roman" w:hAnsi="Calibri" w:cs="Calibri"/>
          <w:lang w:eastAsia="pt-BR"/>
        </w:rPr>
      </w:pPr>
      <w:r w:rsidRPr="00B50B8A">
        <w:rPr>
          <w:rFonts w:ascii="Calibri" w:eastAsia="Times New Roman" w:hAnsi="Calibri" w:cs="Calibri"/>
          <w:b/>
          <w:bCs/>
          <w:lang w:eastAsia="pt-BR"/>
        </w:rPr>
        <w:t>0</w:t>
      </w:r>
      <w:r w:rsidR="004928C6" w:rsidRPr="00B50B8A">
        <w:rPr>
          <w:rFonts w:ascii="Calibri" w:eastAsia="Times New Roman" w:hAnsi="Calibri" w:cs="Calibri"/>
          <w:b/>
          <w:bCs/>
          <w:lang w:eastAsia="pt-BR"/>
        </w:rPr>
        <w:t>2</w:t>
      </w:r>
      <w:r w:rsidRPr="00B50B8A">
        <w:rPr>
          <w:rFonts w:ascii="Calibri" w:eastAsia="Times New Roman" w:hAnsi="Calibri" w:cs="Calibri"/>
          <w:b/>
          <w:bCs/>
          <w:lang w:eastAsia="pt-BR"/>
        </w:rPr>
        <w:t>.</w:t>
      </w:r>
      <w:r w:rsidRPr="00B50B8A">
        <w:rPr>
          <w:rFonts w:ascii="Calibri" w:eastAsia="Times New Roman" w:hAnsi="Calibri" w:cs="Calibri"/>
          <w:lang w:eastAsia="pt-BR"/>
        </w:rPr>
        <w:t xml:space="preserve"> </w:t>
      </w:r>
      <w:r w:rsidRPr="00B50B8A">
        <w:rPr>
          <w:rFonts w:ascii="Calibri" w:eastAsia="Times New Roman" w:hAnsi="Calibri" w:cs="Calibri"/>
          <w:b/>
          <w:bCs/>
          <w:lang w:eastAsia="pt-BR"/>
        </w:rPr>
        <w:t xml:space="preserve">DECLARAMOS </w:t>
      </w:r>
      <w:r w:rsidRPr="00B50B8A">
        <w:rPr>
          <w:rFonts w:ascii="Calibri" w:eastAsia="Times New Roman" w:hAnsi="Calibri" w:cs="Calibri"/>
          <w:lang w:eastAsia="pt-BR"/>
        </w:rPr>
        <w:t xml:space="preserve">que, nos submetemos a todos os termos e condições do edital relativo à licitação supra, bem como, às disposições da Lei Federal n.º </w:t>
      </w:r>
      <w:r w:rsidRPr="00B50B8A">
        <w:rPr>
          <w:rFonts w:ascii="Calibri" w:eastAsia="Times New Roman" w:hAnsi="Calibri" w:cs="Calibri"/>
          <w:b/>
          <w:bCs/>
          <w:lang w:eastAsia="pt-BR"/>
        </w:rPr>
        <w:t>14.133/2021</w:t>
      </w:r>
      <w:r w:rsidRPr="00B50B8A">
        <w:rPr>
          <w:rFonts w:ascii="Calibri" w:eastAsia="Times New Roman" w:hAnsi="Calibri" w:cs="Calibri"/>
          <w:lang w:eastAsia="pt-BR"/>
        </w:rPr>
        <w:t xml:space="preserve">, Lei Complementar n° </w:t>
      </w:r>
      <w:r w:rsidRPr="00B50B8A">
        <w:rPr>
          <w:rFonts w:ascii="Calibri" w:eastAsia="Times New Roman" w:hAnsi="Calibri" w:cs="Calibri"/>
          <w:b/>
          <w:bCs/>
          <w:lang w:eastAsia="pt-BR"/>
        </w:rPr>
        <w:t>123/2006</w:t>
      </w:r>
      <w:r w:rsidRPr="00B50B8A">
        <w:rPr>
          <w:rFonts w:ascii="Calibri" w:eastAsia="Times New Roman" w:hAnsi="Calibri" w:cs="Calibri"/>
          <w:lang w:eastAsia="pt-BR"/>
        </w:rPr>
        <w:t xml:space="preserve"> com a nova redação dada pela Lei Complementar n° </w:t>
      </w:r>
      <w:r w:rsidRPr="00B50B8A">
        <w:rPr>
          <w:rFonts w:ascii="Calibri" w:eastAsia="Times New Roman" w:hAnsi="Calibri" w:cs="Calibri"/>
          <w:b/>
          <w:bCs/>
          <w:lang w:eastAsia="pt-BR"/>
        </w:rPr>
        <w:t>147/2014</w:t>
      </w:r>
      <w:r w:rsidRPr="00B50B8A">
        <w:rPr>
          <w:rFonts w:ascii="Calibri" w:eastAsia="Times New Roman" w:hAnsi="Calibri" w:cs="Calibri"/>
          <w:lang w:eastAsia="pt-BR"/>
        </w:rPr>
        <w:t xml:space="preserve"> e Decretos Municipais nº 56.475/2015 e nº </w:t>
      </w:r>
      <w:r w:rsidRPr="00B50B8A">
        <w:rPr>
          <w:rFonts w:ascii="Calibri" w:eastAsia="Times New Roman" w:hAnsi="Calibri" w:cs="Calibri"/>
          <w:b/>
          <w:bCs/>
          <w:lang w:eastAsia="pt-BR"/>
        </w:rPr>
        <w:t>62.100/2022</w:t>
      </w:r>
      <w:r w:rsidRPr="00B50B8A">
        <w:rPr>
          <w:rFonts w:ascii="Calibri" w:eastAsia="Times New Roman" w:hAnsi="Calibri" w:cs="Calibri"/>
          <w:lang w:eastAsia="pt-BR"/>
        </w:rPr>
        <w:t>, além das demais normas relacionados, que integrarão o ajuste correspondente.</w:t>
      </w:r>
    </w:p>
    <w:p w14:paraId="49B60E8D" w14:textId="77777777" w:rsidR="009F78E8" w:rsidRPr="00B50B8A" w:rsidRDefault="009F78E8" w:rsidP="00184133">
      <w:pPr>
        <w:suppressAutoHyphens w:val="0"/>
        <w:jc w:val="both"/>
        <w:rPr>
          <w:rFonts w:ascii="Calibri" w:eastAsia="Times New Roman" w:hAnsi="Calibri" w:cs="Calibri"/>
          <w:b/>
          <w:bCs/>
          <w:lang w:eastAsia="pt-BR"/>
        </w:rPr>
      </w:pPr>
    </w:p>
    <w:p w14:paraId="19EE8549" w14:textId="77777777" w:rsidR="00AC68F5" w:rsidRDefault="0097019C" w:rsidP="00184133">
      <w:pPr>
        <w:suppressAutoHyphens w:val="0"/>
        <w:jc w:val="both"/>
        <w:rPr>
          <w:rFonts w:ascii="Calibri" w:eastAsia="Times New Roman" w:hAnsi="Calibri" w:cs="Calibri"/>
          <w:lang w:eastAsia="pt-BR"/>
        </w:rPr>
      </w:pPr>
      <w:r w:rsidRPr="00B50B8A">
        <w:rPr>
          <w:rFonts w:ascii="Calibri" w:eastAsia="Times New Roman" w:hAnsi="Calibri" w:cs="Calibri"/>
          <w:b/>
          <w:bCs/>
          <w:lang w:eastAsia="pt-BR"/>
        </w:rPr>
        <w:t>0</w:t>
      </w:r>
      <w:r w:rsidR="00BE7E01" w:rsidRPr="00B50B8A">
        <w:rPr>
          <w:rFonts w:ascii="Calibri" w:eastAsia="Times New Roman" w:hAnsi="Calibri" w:cs="Calibri"/>
          <w:b/>
          <w:bCs/>
          <w:lang w:eastAsia="pt-BR"/>
        </w:rPr>
        <w:t>3</w:t>
      </w:r>
      <w:r w:rsidRPr="00B50B8A">
        <w:rPr>
          <w:rFonts w:ascii="Calibri" w:eastAsia="Times New Roman" w:hAnsi="Calibri" w:cs="Calibri"/>
          <w:b/>
          <w:bCs/>
          <w:lang w:eastAsia="pt-BR"/>
        </w:rPr>
        <w:t xml:space="preserve">. DECLARAMOS </w:t>
      </w:r>
      <w:r w:rsidRPr="00B50B8A">
        <w:rPr>
          <w:rFonts w:ascii="Calibri" w:eastAsia="Times New Roman" w:hAnsi="Calibri" w:cs="Calibri"/>
          <w:lang w:eastAsia="pt-BR"/>
        </w:rPr>
        <w:t xml:space="preserve">expressamente que os preços cotados incluem todos os custos e despesas necessários ao cumprimento integral das obrigações decorrentes da contratação, de modo que nenhuma outra remuneração seja devida em qualquer hipótese de </w:t>
      </w:r>
    </w:p>
    <w:p w14:paraId="037C18F4" w14:textId="77777777" w:rsidR="00AC68F5" w:rsidRPr="00B50B8A" w:rsidRDefault="00AC68F5" w:rsidP="00AC68F5">
      <w:pPr>
        <w:pStyle w:val="BodyText22"/>
        <w:spacing w:line="240" w:lineRule="auto"/>
        <w:jc w:val="right"/>
        <w:rPr>
          <w:rFonts w:ascii="Calibri" w:hAnsi="Calibri" w:cs="Calibri"/>
          <w:sz w:val="24"/>
          <w:szCs w:val="24"/>
        </w:rPr>
      </w:pPr>
      <w:r w:rsidRPr="00B50B8A">
        <w:rPr>
          <w:rFonts w:ascii="Calibri" w:hAnsi="Calibri" w:cs="Calibri"/>
          <w:b/>
          <w:sz w:val="24"/>
          <w:szCs w:val="24"/>
        </w:rPr>
        <w:lastRenderedPageBreak/>
        <w:t>Fls. 0</w:t>
      </w:r>
      <w:r>
        <w:rPr>
          <w:rFonts w:ascii="Calibri" w:hAnsi="Calibri" w:cs="Calibri"/>
          <w:b/>
          <w:sz w:val="24"/>
          <w:szCs w:val="24"/>
        </w:rPr>
        <w:t>3</w:t>
      </w:r>
      <w:r w:rsidRPr="00B50B8A">
        <w:rPr>
          <w:rFonts w:ascii="Calibri" w:hAnsi="Calibri" w:cs="Calibri"/>
          <w:b/>
          <w:sz w:val="24"/>
          <w:szCs w:val="24"/>
        </w:rPr>
        <w:t>/0</w:t>
      </w:r>
      <w:r>
        <w:rPr>
          <w:rFonts w:ascii="Calibri" w:hAnsi="Calibri" w:cs="Calibri"/>
          <w:b/>
          <w:sz w:val="24"/>
          <w:szCs w:val="24"/>
        </w:rPr>
        <w:t>3</w:t>
      </w:r>
    </w:p>
    <w:p w14:paraId="24D1880B" w14:textId="77777777" w:rsidR="00AC68F5" w:rsidRDefault="00AC68F5" w:rsidP="00184133">
      <w:pPr>
        <w:suppressAutoHyphens w:val="0"/>
        <w:jc w:val="both"/>
        <w:rPr>
          <w:rFonts w:ascii="Calibri" w:eastAsia="Times New Roman" w:hAnsi="Calibri" w:cs="Calibri"/>
          <w:lang w:eastAsia="pt-BR"/>
        </w:rPr>
      </w:pPr>
    </w:p>
    <w:p w14:paraId="25067325" w14:textId="77777777" w:rsidR="00AC68F5" w:rsidRDefault="00AC68F5" w:rsidP="00184133">
      <w:pPr>
        <w:suppressAutoHyphens w:val="0"/>
        <w:jc w:val="both"/>
        <w:rPr>
          <w:rFonts w:ascii="Calibri" w:eastAsia="Times New Roman" w:hAnsi="Calibri" w:cs="Calibri"/>
          <w:lang w:eastAsia="pt-BR"/>
        </w:rPr>
      </w:pPr>
    </w:p>
    <w:p w14:paraId="26FAAFF7" w14:textId="155CD28F" w:rsidR="0097019C" w:rsidRPr="00B50B8A" w:rsidRDefault="0097019C" w:rsidP="00184133">
      <w:pPr>
        <w:suppressAutoHyphens w:val="0"/>
        <w:jc w:val="both"/>
        <w:rPr>
          <w:rFonts w:ascii="Calibri" w:eastAsia="Times New Roman" w:hAnsi="Calibri" w:cs="Calibri"/>
          <w:lang w:eastAsia="pt-BR"/>
        </w:rPr>
      </w:pPr>
      <w:r w:rsidRPr="00B50B8A">
        <w:rPr>
          <w:rFonts w:ascii="Calibri" w:eastAsia="Times New Roman" w:hAnsi="Calibri" w:cs="Calibri"/>
          <w:lang w:eastAsia="pt-BR"/>
        </w:rPr>
        <w:t>responsabilidade solidária pelo pagamento de toda e qualquer despesa, direta ou indiretamente relacionada com a prestação dos serviços,</w:t>
      </w:r>
    </w:p>
    <w:p w14:paraId="4BB409E7" w14:textId="77777777" w:rsidR="00AC68F5" w:rsidRPr="00B50B8A" w:rsidRDefault="00AC68F5" w:rsidP="00AC68F5">
      <w:pPr>
        <w:jc w:val="right"/>
        <w:rPr>
          <w:rFonts w:ascii="Calibri" w:hAnsi="Calibri" w:cs="Calibri"/>
          <w:b/>
          <w:bCs/>
        </w:rPr>
      </w:pPr>
    </w:p>
    <w:p w14:paraId="15277AA1" w14:textId="68591614" w:rsidR="0052461F" w:rsidRPr="00B50B8A" w:rsidRDefault="00164CAA" w:rsidP="00184133">
      <w:pPr>
        <w:jc w:val="both"/>
        <w:rPr>
          <w:rFonts w:ascii="Calibri" w:hAnsi="Calibri" w:cs="Calibri"/>
          <w:b/>
        </w:rPr>
      </w:pPr>
      <w:r w:rsidRPr="00B50B8A">
        <w:rPr>
          <w:rFonts w:ascii="Calibri" w:hAnsi="Calibri" w:cs="Calibri"/>
          <w:b/>
          <w:bCs/>
        </w:rPr>
        <w:t>0</w:t>
      </w:r>
      <w:r w:rsidR="00BE7E01" w:rsidRPr="00B50B8A">
        <w:rPr>
          <w:rFonts w:ascii="Calibri" w:hAnsi="Calibri" w:cs="Calibri"/>
          <w:b/>
          <w:bCs/>
        </w:rPr>
        <w:t>4</w:t>
      </w:r>
      <w:r w:rsidRPr="00B50B8A">
        <w:rPr>
          <w:rFonts w:ascii="Calibri" w:hAnsi="Calibri" w:cs="Calibri"/>
          <w:b/>
          <w:bCs/>
        </w:rPr>
        <w:t>.</w:t>
      </w:r>
      <w:r w:rsidRPr="00B50B8A">
        <w:rPr>
          <w:rFonts w:ascii="Calibri" w:hAnsi="Calibri" w:cs="Calibri"/>
        </w:rPr>
        <w:t xml:space="preserve"> Declara estar ciente, que para realização do pagamento, a mesma deverá, caso ainda não possua, efetuar abertura de Conta Corrente em agência do Banco do Brasil de sua preferência, </w:t>
      </w:r>
      <w:r w:rsidR="0097019C" w:rsidRPr="00B50B8A">
        <w:rPr>
          <w:rFonts w:ascii="Calibri" w:hAnsi="Calibri" w:cs="Calibri"/>
        </w:rPr>
        <w:t xml:space="preserve">em </w:t>
      </w:r>
      <w:r w:rsidRPr="00B50B8A">
        <w:rPr>
          <w:rFonts w:ascii="Calibri" w:hAnsi="Calibri" w:cs="Calibri"/>
        </w:rPr>
        <w:t xml:space="preserve"> atendimento ao disposto n° no Decreto Municipal </w:t>
      </w:r>
      <w:r w:rsidRPr="00B50B8A">
        <w:rPr>
          <w:rFonts w:ascii="Calibri" w:hAnsi="Calibri" w:cs="Calibri"/>
          <w:b/>
        </w:rPr>
        <w:t>nº 51.197/</w:t>
      </w:r>
      <w:r w:rsidR="00564D4E" w:rsidRPr="00B50B8A">
        <w:rPr>
          <w:rFonts w:ascii="Calibri" w:hAnsi="Calibri" w:cs="Calibri"/>
          <w:b/>
        </w:rPr>
        <w:t>20</w:t>
      </w:r>
      <w:r w:rsidRPr="00B50B8A">
        <w:rPr>
          <w:rFonts w:ascii="Calibri" w:hAnsi="Calibri" w:cs="Calibri"/>
          <w:b/>
        </w:rPr>
        <w:t>10</w:t>
      </w:r>
      <w:r w:rsidR="0052461F" w:rsidRPr="00B50B8A">
        <w:rPr>
          <w:rFonts w:ascii="Calibri" w:hAnsi="Calibri" w:cs="Calibri"/>
          <w:b/>
        </w:rPr>
        <w:t>.</w:t>
      </w:r>
    </w:p>
    <w:p w14:paraId="356B4C9C" w14:textId="77777777" w:rsidR="0052461F" w:rsidRPr="00B50B8A" w:rsidRDefault="0052461F" w:rsidP="00184133">
      <w:pPr>
        <w:jc w:val="both"/>
        <w:rPr>
          <w:rFonts w:ascii="Calibri" w:hAnsi="Calibri" w:cs="Calibri"/>
          <w:b/>
        </w:rPr>
      </w:pPr>
    </w:p>
    <w:p w14:paraId="4B4A070E" w14:textId="77777777" w:rsidR="00204D34" w:rsidRPr="00B50B8A" w:rsidRDefault="00204D34" w:rsidP="00184133">
      <w:pPr>
        <w:jc w:val="both"/>
        <w:rPr>
          <w:rFonts w:ascii="Calibri" w:hAnsi="Calibri" w:cs="Calibri"/>
        </w:rPr>
      </w:pPr>
    </w:p>
    <w:p w14:paraId="7F845482" w14:textId="07895568" w:rsidR="006101FF" w:rsidRPr="00B50B8A" w:rsidRDefault="00204D34" w:rsidP="00C3075E">
      <w:pPr>
        <w:jc w:val="right"/>
        <w:rPr>
          <w:rFonts w:ascii="Calibri" w:hAnsi="Calibri" w:cs="Calibri"/>
        </w:rPr>
      </w:pPr>
      <w:r w:rsidRPr="00B50B8A">
        <w:rPr>
          <w:rFonts w:ascii="Calibri" w:hAnsi="Calibri" w:cs="Calibri"/>
        </w:rPr>
        <w:t>L</w:t>
      </w:r>
      <w:r w:rsidR="006101FF" w:rsidRPr="00B50B8A">
        <w:rPr>
          <w:rFonts w:ascii="Calibri" w:hAnsi="Calibri" w:cs="Calibri"/>
        </w:rPr>
        <w:t xml:space="preserve">ocal, </w:t>
      </w:r>
      <w:r w:rsidR="00C6751B" w:rsidRPr="00B50B8A">
        <w:rPr>
          <w:rFonts w:ascii="Calibri" w:hAnsi="Calibri" w:cs="Calibri"/>
        </w:rPr>
        <w:t xml:space="preserve">                             </w:t>
      </w:r>
      <w:r w:rsidR="006101FF" w:rsidRPr="00B50B8A">
        <w:rPr>
          <w:rFonts w:ascii="Calibri" w:hAnsi="Calibri" w:cs="Calibri"/>
        </w:rPr>
        <w:t xml:space="preserve">   de                          </w:t>
      </w:r>
      <w:proofErr w:type="spellStart"/>
      <w:r w:rsidR="006101FF" w:rsidRPr="00B50B8A">
        <w:rPr>
          <w:rFonts w:ascii="Calibri" w:hAnsi="Calibri" w:cs="Calibri"/>
        </w:rPr>
        <w:t>de</w:t>
      </w:r>
      <w:proofErr w:type="spellEnd"/>
      <w:r w:rsidR="006101FF" w:rsidRPr="00B50B8A">
        <w:rPr>
          <w:rFonts w:ascii="Calibri" w:hAnsi="Calibri" w:cs="Calibri"/>
        </w:rPr>
        <w:t xml:space="preserve"> 202</w:t>
      </w:r>
      <w:r w:rsidR="00C3075E" w:rsidRPr="00B50B8A">
        <w:rPr>
          <w:rFonts w:ascii="Calibri" w:hAnsi="Calibri" w:cs="Calibri"/>
        </w:rPr>
        <w:t>6</w:t>
      </w:r>
      <w:r w:rsidR="006101FF" w:rsidRPr="00B50B8A">
        <w:rPr>
          <w:rFonts w:ascii="Calibri" w:hAnsi="Calibri" w:cs="Calibri"/>
        </w:rPr>
        <w:t>.</w:t>
      </w:r>
    </w:p>
    <w:p w14:paraId="6CF47640" w14:textId="77777777" w:rsidR="00EF1103" w:rsidRPr="00B50B8A" w:rsidRDefault="00EF1103" w:rsidP="00184133">
      <w:pPr>
        <w:jc w:val="both"/>
        <w:rPr>
          <w:rFonts w:ascii="Calibri" w:hAnsi="Calibri" w:cs="Calibri"/>
        </w:rPr>
      </w:pPr>
    </w:p>
    <w:p w14:paraId="22680E80" w14:textId="77777777" w:rsidR="009F78E8" w:rsidRPr="00B50B8A" w:rsidRDefault="009F78E8" w:rsidP="00184133">
      <w:pPr>
        <w:jc w:val="both"/>
        <w:rPr>
          <w:rFonts w:ascii="Calibri" w:hAnsi="Calibri" w:cs="Calibri"/>
        </w:rPr>
      </w:pPr>
    </w:p>
    <w:p w14:paraId="7BFEE36A" w14:textId="77777777" w:rsidR="009F78E8" w:rsidRPr="00B50B8A" w:rsidRDefault="009F78E8" w:rsidP="00184133">
      <w:pPr>
        <w:jc w:val="both"/>
        <w:rPr>
          <w:rFonts w:ascii="Calibri" w:hAnsi="Calibri" w:cs="Calibri"/>
        </w:rPr>
      </w:pPr>
    </w:p>
    <w:p w14:paraId="25E915D9" w14:textId="77777777" w:rsidR="009F78E8" w:rsidRPr="00B50B8A" w:rsidRDefault="009F78E8" w:rsidP="00184133">
      <w:pPr>
        <w:jc w:val="both"/>
        <w:rPr>
          <w:rFonts w:ascii="Calibri" w:hAnsi="Calibri" w:cs="Calibri"/>
        </w:rPr>
      </w:pPr>
    </w:p>
    <w:p w14:paraId="46971F61" w14:textId="77777777" w:rsidR="006101FF" w:rsidRPr="00B50B8A" w:rsidRDefault="006101FF" w:rsidP="00C3075E">
      <w:pPr>
        <w:jc w:val="right"/>
        <w:rPr>
          <w:rFonts w:ascii="Calibri" w:hAnsi="Calibri" w:cs="Calibri"/>
        </w:rPr>
      </w:pPr>
      <w:r w:rsidRPr="00B50B8A">
        <w:rPr>
          <w:rFonts w:ascii="Calibri" w:hAnsi="Calibri" w:cs="Calibri"/>
        </w:rPr>
        <w:t>___________________________________________________</w:t>
      </w:r>
    </w:p>
    <w:p w14:paraId="2E9B9D76" w14:textId="20E7345F" w:rsidR="006101FF" w:rsidRPr="00B50B8A" w:rsidRDefault="00C3075E" w:rsidP="00C3075E">
      <w:pPr>
        <w:tabs>
          <w:tab w:val="left" w:pos="1770"/>
          <w:tab w:val="center" w:pos="4890"/>
        </w:tabs>
        <w:rPr>
          <w:rFonts w:ascii="Calibri" w:hAnsi="Calibri" w:cs="Calibri"/>
        </w:rPr>
      </w:pPr>
      <w:r w:rsidRPr="00B50B8A">
        <w:rPr>
          <w:rFonts w:ascii="Calibri" w:hAnsi="Calibri" w:cs="Calibri"/>
        </w:rPr>
        <w:t xml:space="preserve">                                                                                                                              </w:t>
      </w:r>
      <w:r w:rsidR="006101FF" w:rsidRPr="00B50B8A">
        <w:rPr>
          <w:rFonts w:ascii="Calibri" w:hAnsi="Calibri" w:cs="Calibri"/>
        </w:rPr>
        <w:t>(assinatura e identificação do responsável legal pela licitante)</w:t>
      </w:r>
    </w:p>
    <w:p w14:paraId="22F48DD0" w14:textId="3700F99A" w:rsidR="006101FF" w:rsidRPr="00B50B8A" w:rsidRDefault="0097019C" w:rsidP="00184133">
      <w:pPr>
        <w:ind w:left="1418"/>
        <w:jc w:val="both"/>
        <w:rPr>
          <w:rFonts w:ascii="Calibri" w:hAnsi="Calibri" w:cs="Calibri"/>
        </w:rPr>
      </w:pPr>
      <w:r w:rsidRPr="00B50B8A">
        <w:rPr>
          <w:rFonts w:ascii="Calibri" w:hAnsi="Calibri" w:cs="Calibri"/>
        </w:rPr>
        <w:t xml:space="preserve">                                                    </w:t>
      </w:r>
      <w:r w:rsidR="00C6751B" w:rsidRPr="00B50B8A">
        <w:rPr>
          <w:rFonts w:ascii="Calibri" w:hAnsi="Calibri" w:cs="Calibri"/>
        </w:rPr>
        <w:t xml:space="preserve">                                          </w:t>
      </w:r>
      <w:r w:rsidR="00AC68F5">
        <w:rPr>
          <w:rFonts w:ascii="Calibri" w:hAnsi="Calibri" w:cs="Calibri"/>
        </w:rPr>
        <w:t xml:space="preserve"> </w:t>
      </w:r>
      <w:r w:rsidRPr="00B50B8A">
        <w:rPr>
          <w:rFonts w:ascii="Calibri" w:hAnsi="Calibri" w:cs="Calibri"/>
        </w:rPr>
        <w:t xml:space="preserve">  </w:t>
      </w:r>
      <w:r w:rsidR="00847C2B" w:rsidRPr="00B50B8A">
        <w:rPr>
          <w:rFonts w:ascii="Calibri" w:hAnsi="Calibri" w:cs="Calibri"/>
        </w:rPr>
        <w:t xml:space="preserve">   </w:t>
      </w:r>
      <w:r w:rsidR="006101FF" w:rsidRPr="00B50B8A">
        <w:rPr>
          <w:rFonts w:ascii="Calibri" w:hAnsi="Calibri" w:cs="Calibri"/>
        </w:rPr>
        <w:t>Nome:</w:t>
      </w:r>
    </w:p>
    <w:p w14:paraId="1AF12527" w14:textId="5CC46602" w:rsidR="006101FF" w:rsidRPr="00B50B8A" w:rsidRDefault="0097019C" w:rsidP="00184133">
      <w:pPr>
        <w:ind w:left="1418"/>
        <w:jc w:val="both"/>
        <w:rPr>
          <w:rFonts w:ascii="Calibri" w:hAnsi="Calibri" w:cs="Calibri"/>
        </w:rPr>
      </w:pPr>
      <w:r w:rsidRPr="00B50B8A">
        <w:rPr>
          <w:rFonts w:ascii="Calibri" w:hAnsi="Calibri" w:cs="Calibri"/>
        </w:rPr>
        <w:t xml:space="preserve">                                                      </w:t>
      </w:r>
      <w:r w:rsidR="00C6751B" w:rsidRPr="00B50B8A">
        <w:rPr>
          <w:rFonts w:ascii="Calibri" w:hAnsi="Calibri" w:cs="Calibri"/>
        </w:rPr>
        <w:t xml:space="preserve">                                         </w:t>
      </w:r>
      <w:r w:rsidR="00AC68F5">
        <w:rPr>
          <w:rFonts w:ascii="Calibri" w:hAnsi="Calibri" w:cs="Calibri"/>
        </w:rPr>
        <w:t xml:space="preserve"> </w:t>
      </w:r>
      <w:r w:rsidRPr="00B50B8A">
        <w:rPr>
          <w:rFonts w:ascii="Calibri" w:hAnsi="Calibri" w:cs="Calibri"/>
        </w:rPr>
        <w:t xml:space="preserve">  </w:t>
      </w:r>
      <w:r w:rsidR="00847C2B" w:rsidRPr="00B50B8A">
        <w:rPr>
          <w:rFonts w:ascii="Calibri" w:hAnsi="Calibri" w:cs="Calibri"/>
        </w:rPr>
        <w:t xml:space="preserve">  </w:t>
      </w:r>
      <w:r w:rsidR="006101FF" w:rsidRPr="00B50B8A">
        <w:rPr>
          <w:rFonts w:ascii="Calibri" w:hAnsi="Calibri" w:cs="Calibri"/>
        </w:rPr>
        <w:t>RG N°:</w:t>
      </w:r>
    </w:p>
    <w:p w14:paraId="302B12AD" w14:textId="72E743CF" w:rsidR="006101FF" w:rsidRPr="00B50B8A" w:rsidRDefault="0097019C" w:rsidP="00184133">
      <w:pPr>
        <w:ind w:left="1418"/>
        <w:jc w:val="both"/>
        <w:rPr>
          <w:rFonts w:ascii="Calibri" w:hAnsi="Calibri" w:cs="Calibri"/>
        </w:rPr>
      </w:pPr>
      <w:r w:rsidRPr="00B50B8A">
        <w:rPr>
          <w:rFonts w:ascii="Calibri" w:hAnsi="Calibri" w:cs="Calibri"/>
        </w:rPr>
        <w:t xml:space="preserve">                                                     </w:t>
      </w:r>
      <w:r w:rsidR="00C6751B" w:rsidRPr="00B50B8A">
        <w:rPr>
          <w:rFonts w:ascii="Calibri" w:hAnsi="Calibri" w:cs="Calibri"/>
        </w:rPr>
        <w:t xml:space="preserve">                                           </w:t>
      </w:r>
      <w:r w:rsidRPr="00B50B8A">
        <w:rPr>
          <w:rFonts w:ascii="Calibri" w:hAnsi="Calibri" w:cs="Calibri"/>
        </w:rPr>
        <w:t xml:space="preserve"> </w:t>
      </w:r>
      <w:r w:rsidR="00847C2B" w:rsidRPr="00B50B8A">
        <w:rPr>
          <w:rFonts w:ascii="Calibri" w:hAnsi="Calibri" w:cs="Calibri"/>
        </w:rPr>
        <w:t xml:space="preserve">   </w:t>
      </w:r>
      <w:r w:rsidR="006101FF" w:rsidRPr="00B50B8A">
        <w:rPr>
          <w:rFonts w:ascii="Calibri" w:hAnsi="Calibri" w:cs="Calibri"/>
        </w:rPr>
        <w:t>CPF N°:</w:t>
      </w:r>
    </w:p>
    <w:p w14:paraId="1741C0FC" w14:textId="58B59C03" w:rsidR="00C709C8" w:rsidRPr="00B50B8A" w:rsidRDefault="0097019C" w:rsidP="00184133">
      <w:pPr>
        <w:ind w:left="1418"/>
        <w:jc w:val="both"/>
        <w:rPr>
          <w:rFonts w:ascii="Calibri" w:hAnsi="Calibri" w:cs="Calibri"/>
        </w:rPr>
      </w:pPr>
      <w:r w:rsidRPr="00B50B8A">
        <w:rPr>
          <w:rFonts w:ascii="Calibri" w:hAnsi="Calibri" w:cs="Calibri"/>
        </w:rPr>
        <w:t xml:space="preserve">                                                       </w:t>
      </w:r>
      <w:r w:rsidR="00C6751B" w:rsidRPr="00B50B8A">
        <w:rPr>
          <w:rFonts w:ascii="Calibri" w:hAnsi="Calibri" w:cs="Calibri"/>
        </w:rPr>
        <w:t xml:space="preserve">                                         </w:t>
      </w:r>
      <w:r w:rsidRPr="00B50B8A">
        <w:rPr>
          <w:rFonts w:ascii="Calibri" w:hAnsi="Calibri" w:cs="Calibri"/>
        </w:rPr>
        <w:t xml:space="preserve">   </w:t>
      </w:r>
      <w:r w:rsidR="00847C2B" w:rsidRPr="00B50B8A">
        <w:rPr>
          <w:rFonts w:ascii="Calibri" w:hAnsi="Calibri" w:cs="Calibri"/>
        </w:rPr>
        <w:t xml:space="preserve"> </w:t>
      </w:r>
      <w:r w:rsidR="006101FF" w:rsidRPr="00B50B8A">
        <w:rPr>
          <w:rFonts w:ascii="Calibri" w:hAnsi="Calibri" w:cs="Calibri"/>
        </w:rPr>
        <w:t>Cargo</w:t>
      </w:r>
      <w:r w:rsidR="00913246" w:rsidRPr="00B50B8A">
        <w:rPr>
          <w:rFonts w:ascii="Calibri" w:hAnsi="Calibri" w:cs="Calibri"/>
        </w:rPr>
        <w:t xml:space="preserve">: </w:t>
      </w:r>
      <w:r w:rsidR="006101FF" w:rsidRPr="00B50B8A">
        <w:rPr>
          <w:rFonts w:ascii="Calibri" w:hAnsi="Calibri" w:cs="Calibri"/>
        </w:rPr>
        <w:t xml:space="preserve"> </w:t>
      </w:r>
    </w:p>
    <w:p w14:paraId="6537EFA5" w14:textId="77777777" w:rsidR="00C709C8" w:rsidRDefault="00C709C8" w:rsidP="00184133">
      <w:pPr>
        <w:ind w:left="1418"/>
        <w:jc w:val="both"/>
        <w:rPr>
          <w:rFonts w:ascii="Calibri" w:hAnsi="Calibri" w:cs="Calibri"/>
        </w:rPr>
      </w:pPr>
    </w:p>
    <w:p w14:paraId="18DE6F05" w14:textId="77777777" w:rsidR="00AC68F5" w:rsidRPr="00AC68F5" w:rsidRDefault="00AC68F5" w:rsidP="00AC68F5">
      <w:pPr>
        <w:rPr>
          <w:rFonts w:ascii="Calibri" w:hAnsi="Calibri" w:cs="Calibri"/>
        </w:rPr>
      </w:pPr>
    </w:p>
    <w:p w14:paraId="01D80C8E" w14:textId="77777777" w:rsidR="00AC68F5" w:rsidRPr="00AC68F5" w:rsidRDefault="00AC68F5" w:rsidP="00AC68F5">
      <w:pPr>
        <w:rPr>
          <w:rFonts w:ascii="Calibri" w:hAnsi="Calibri" w:cs="Calibri"/>
        </w:rPr>
      </w:pPr>
    </w:p>
    <w:p w14:paraId="6812DEE6" w14:textId="77777777" w:rsidR="00AC68F5" w:rsidRPr="00AC68F5" w:rsidRDefault="00AC68F5" w:rsidP="00AC68F5">
      <w:pPr>
        <w:rPr>
          <w:rFonts w:ascii="Calibri" w:hAnsi="Calibri" w:cs="Calibri"/>
        </w:rPr>
      </w:pPr>
    </w:p>
    <w:p w14:paraId="74E784B6" w14:textId="12732BC4" w:rsidR="00FC14C8" w:rsidRPr="00B50B8A" w:rsidRDefault="00AC68F5" w:rsidP="00AC68F5">
      <w:pPr>
        <w:tabs>
          <w:tab w:val="left" w:pos="9572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sectPr w:rsidR="00FC14C8" w:rsidRPr="00B50B8A" w:rsidSect="00AC68F5">
      <w:headerReference w:type="even" r:id="rId11"/>
      <w:headerReference w:type="default" r:id="rId12"/>
      <w:footerReference w:type="default" r:id="rId13"/>
      <w:headerReference w:type="first" r:id="rId14"/>
      <w:pgSz w:w="16838" w:h="11906" w:orient="landscape" w:code="9"/>
      <w:pgMar w:top="1134" w:right="1985" w:bottom="1134" w:left="1985" w:header="567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56AEC" w14:textId="77777777" w:rsidR="001E406F" w:rsidRDefault="001E406F">
      <w:r>
        <w:separator/>
      </w:r>
    </w:p>
  </w:endnote>
  <w:endnote w:type="continuationSeparator" w:id="0">
    <w:p w14:paraId="5E827CE3" w14:textId="77777777" w:rsidR="001E406F" w:rsidRDefault="001E4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egrito"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-Oblique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/>
      </w:rPr>
      <w:id w:val="1854455035"/>
      <w:docPartObj>
        <w:docPartGallery w:val="Page Numbers (Bottom of Page)"/>
        <w:docPartUnique/>
      </w:docPartObj>
    </w:sdtPr>
    <w:sdtEndPr/>
    <w:sdtContent>
      <w:p w14:paraId="677677B8" w14:textId="7EC540CF" w:rsidR="001E406F" w:rsidRDefault="001E406F">
        <w:pPr>
          <w:pStyle w:val="Rodap"/>
          <w:ind w:right="360" w:firstLine="360"/>
          <w:rPr>
            <w:rFonts w:ascii="Arial" w:hAnsi="Arial" w:cs="Arial"/>
            <w:b/>
          </w:rPr>
        </w:pPr>
        <w:r w:rsidRPr="00AD2B63">
          <w:rPr>
            <w:rFonts w:asciiTheme="majorHAnsi" w:eastAsiaTheme="majorEastAsia" w:hAnsiTheme="majorHAnsi" w:cstheme="majorBidi"/>
            <w:b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1003A6BB" wp14:editId="2E448BB7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1282700" cy="343535"/>
                  <wp:effectExtent l="28575" t="19050" r="22225" b="8890"/>
                  <wp:wrapNone/>
                  <wp:docPr id="2" name="Faixa de Opções: Curva e Inclinada para Baix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82700" cy="343535"/>
                          </a:xfrm>
                          <a:prstGeom prst="ellipseRibbon">
                            <a:avLst>
                              <a:gd name="adj1" fmla="val 25000"/>
                              <a:gd name="adj2" fmla="val 50000"/>
                              <a:gd name="adj3" fmla="val 12500"/>
                            </a:avLst>
                          </a:prstGeom>
                          <a:noFill/>
                          <a:ln w="9525">
                            <a:solidFill>
                              <a:srgbClr val="71A0D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17365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7200E60" w14:textId="77777777" w:rsidR="001E406F" w:rsidRDefault="001E406F">
                              <w:pPr>
                                <w:jc w:val="center"/>
                                <w:rPr>
                                  <w:color w:val="4472C4" w:themeColor="accent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color w:val="4472C4" w:themeColor="accent1"/>
                                </w:rPr>
                                <w:t>2</w:t>
                              </w:r>
                              <w:r>
                                <w:rPr>
                                  <w:color w:val="4472C4" w:themeColor="accen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1003A6BB"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  <v:formulas>
                    <v:f eqn="val #0"/>
                    <v:f eqn="val #1"/>
                    <v:f eqn="val #2"/>
                    <v:f eqn="val width"/>
                    <v:f eqn="val height"/>
                    <v:f eqn="prod width 1 8"/>
                    <v:f eqn="prod width 1 2"/>
                    <v:f eqn="prod width 7 8"/>
                    <v:f eqn="prod width 3 2"/>
                    <v:f eqn="sum 0 0 @6"/>
                    <v:f eqn="sum height 0 #2"/>
                    <v:f eqn="prod @10 30573 4096"/>
                    <v:f eqn="prod @11 2 1"/>
                    <v:f eqn="sum height 0 @12"/>
                    <v:f eqn="sum @11 #2 0"/>
                    <v:f eqn="sum @11 height #1"/>
                    <v:f eqn="sum height 0 #1"/>
                    <v:f eqn="prod @16 1 2"/>
                    <v:f eqn="sum @11 @17 0"/>
                    <v:f eqn="sum @14 #1 height"/>
                    <v:f eqn="sum #0 @5 0"/>
                    <v:f eqn="sum width 0 @20"/>
                    <v:f eqn="sum width 0 #0"/>
                    <v:f eqn="sum @6 0 #0"/>
                    <v:f eqn="ellipse @23 width @11"/>
                    <v:f eqn="sum @24 height @11"/>
                    <v:f eqn="sum @25 @11 @19"/>
                    <v:f eqn="sum #2 @11 @19"/>
                    <v:f eqn="prod @11 2391 32768"/>
                    <v:f eqn="sum @6 0 @20"/>
                    <v:f eqn="ellipse @29 width @11"/>
                    <v:f eqn="sum #1 @30 @11"/>
                    <v:f eqn="sum @25 #1 height"/>
                    <v:f eqn="sum height @30 @14"/>
                    <v:f eqn="sum @11 @14 0"/>
                    <v:f eqn="sum height 0 @34"/>
                    <v:f eqn="sum @35 @19 @11"/>
                    <v:f eqn="sum @10 @15 @11"/>
                    <v:f eqn="sum @35 @15 @11"/>
                    <v:f eqn="sum @28 @14 @18"/>
                    <v:f eqn="sum height 0 @39"/>
                    <v:f eqn="sum @19 0 @18"/>
                    <v:f eqn="prod @41 2 3"/>
                    <v:f eqn="sum #1 0 @42"/>
                    <v:f eqn="sum #2 0 @42"/>
                    <v:f eqn="min @44 20925"/>
                    <v:f eqn="prod width 3 8"/>
                    <v:f eqn="sum @46 0 4"/>
                  </v:formulas>
                  <v:path o:extrusionok="f" o:connecttype="custom" o:connectlocs="@6,@1;@5,@40;@6,@4;@7,@40" o:connectangles="270,180,90,0" textboxrect="@0,@1,@22,@25"/>
                  <v:handles>
                    <v:h position="#0,bottomRight" xrange="@5,@47"/>
                    <v:h position="center,#1" yrange="@10,@43"/>
                    <v:h position="topLeft,#2" yrange="@27,@45"/>
                  </v:handles>
                  <o:complex v:ext="view"/>
                </v:shapetype>
                <v:shape id="Faixa de Opções: Curva e Inclinada para Baixo 2" o:spid="_x0000_s1026" type="#_x0000_t107" style="position:absolute;left:0;text-align:left;margin-left:0;margin-top:0;width:101pt;height:27.0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" filled="f" fillcolor="#17365d" strokecolor="#71a0dc">
                  <v:textbox>
                    <w:txbxContent>
                      <w:p w14:paraId="77200E60" w14:textId="77777777" w:rsidR="001E406F" w:rsidRDefault="001E406F">
                        <w:pPr>
                          <w:jc w:val="center"/>
                          <w:rPr>
                            <w:color w:val="4472C4" w:themeColor="accent1"/>
                          </w:rPr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color w:val="4472C4" w:themeColor="accent1"/>
                          </w:rPr>
                          <w:t>2</w:t>
                        </w:r>
                        <w:r>
                          <w:rPr>
                            <w:color w:val="4472C4" w:themeColor="accen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EAF6B" w14:textId="77777777" w:rsidR="001E406F" w:rsidRDefault="001E406F">
      <w:r>
        <w:separator/>
      </w:r>
    </w:p>
  </w:footnote>
  <w:footnote w:type="continuationSeparator" w:id="0">
    <w:p w14:paraId="07C4A112" w14:textId="77777777" w:rsidR="001E406F" w:rsidRDefault="001E4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24E3C" w14:textId="410E251C" w:rsidR="00E024C8" w:rsidRDefault="00E024C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FF1DD" w14:textId="56B28540" w:rsidR="001E406F" w:rsidRDefault="005574B9">
    <w:pPr>
      <w:pStyle w:val="Cabealho"/>
      <w:ind w:right="360"/>
      <w:jc w:val="center"/>
      <w:rPr>
        <w:sz w:val="16"/>
        <w:szCs w:val="16"/>
        <w:lang w:eastAsia="pt-BR"/>
      </w:rPr>
    </w:pPr>
    <w:r>
      <w:rPr>
        <w:noProof/>
      </w:rPr>
      <w:drawing>
        <wp:inline distT="0" distB="0" distL="0" distR="0" wp14:anchorId="612CB91B" wp14:editId="4397BEEF">
          <wp:extent cx="2781300" cy="1409700"/>
          <wp:effectExtent l="0" t="0" r="0" b="0"/>
          <wp:docPr id="1392500383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1300" cy="1409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B04AAA" w14:textId="77777777" w:rsidR="00FD09DB" w:rsidRDefault="00FD09DB">
    <w:pPr>
      <w:pStyle w:val="Cabealho"/>
      <w:ind w:right="360"/>
      <w:jc w:val="center"/>
      <w:rPr>
        <w:sz w:val="16"/>
        <w:szCs w:val="16"/>
        <w:lang w:eastAsia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D2456" w14:textId="7593C58A" w:rsidR="00E024C8" w:rsidRDefault="00E024C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2"/>
    <w:lvl w:ilvl="0">
      <w:start w:val="1"/>
      <w:numFmt w:val="decimalZero"/>
      <w:lvlText w:val="%1."/>
      <w:lvlJc w:val="left"/>
      <w:pPr>
        <w:tabs>
          <w:tab w:val="num" w:pos="674"/>
        </w:tabs>
        <w:ind w:left="674" w:hanging="390"/>
      </w:pPr>
      <w:rPr>
        <w:rFonts w:cs="Calibri" w:hint="default"/>
        <w:b/>
      </w:rPr>
    </w:lvl>
  </w:abstractNum>
  <w:abstractNum w:abstractNumId="2" w15:restartNumberingAfterBreak="0">
    <w:nsid w:val="00000003"/>
    <w:multiLevelType w:val="singleLevel"/>
    <w:tmpl w:val="00000003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Calibri" w:hint="default"/>
        <w:b/>
      </w:rPr>
    </w:lvl>
  </w:abstractNum>
  <w:abstractNum w:abstractNumId="3" w15:restartNumberingAfterBreak="0">
    <w:nsid w:val="00000004"/>
    <w:multiLevelType w:val="multilevel"/>
    <w:tmpl w:val="00000004"/>
    <w:name w:val="WWNum1"/>
    <w:lvl w:ilvl="0">
      <w:start w:val="1"/>
      <w:numFmt w:val="decimal"/>
      <w:pStyle w:val="Nivel3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969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198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00000005"/>
    <w:multiLevelType w:val="multilevel"/>
    <w:tmpl w:val="00000005"/>
    <w:name w:val="WWNum16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969" w:hanging="432"/>
      </w:pPr>
      <w:rPr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198" w:hanging="504"/>
      </w:pPr>
      <w:rPr>
        <w:rFonts w:ascii="Arial" w:hAnsi="Arial" w:cs="Arial"/>
        <w:b w:val="0"/>
        <w:i w:val="0"/>
        <w:strike w:val="0"/>
        <w:dstrike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00000006"/>
    <w:multiLevelType w:val="multilevel"/>
    <w:tmpl w:val="00000006"/>
    <w:name w:val="WW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969" w:hanging="432"/>
      </w:pPr>
      <w:rPr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198" w:hanging="504"/>
      </w:pPr>
      <w:rPr>
        <w:rFonts w:ascii="Arial" w:hAnsi="Arial" w:cs="Arial"/>
        <w:b w:val="0"/>
        <w:i w:val="0"/>
        <w:strike w:val="0"/>
        <w:dstrike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04351060"/>
    <w:multiLevelType w:val="hybridMultilevel"/>
    <w:tmpl w:val="C146327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D60D61"/>
    <w:multiLevelType w:val="hybridMultilevel"/>
    <w:tmpl w:val="4064BB02"/>
    <w:lvl w:ilvl="0" w:tplc="1CBE044C">
      <w:start w:val="1"/>
      <w:numFmt w:val="decimalZero"/>
      <w:lvlText w:val="%1."/>
      <w:lvlJc w:val="left"/>
      <w:pPr>
        <w:ind w:left="795" w:hanging="435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F04EE7"/>
    <w:multiLevelType w:val="multilevel"/>
    <w:tmpl w:val="90AA760E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14F05CEC"/>
    <w:multiLevelType w:val="multilevel"/>
    <w:tmpl w:val="5B8A1D86"/>
    <w:lvl w:ilvl="0">
      <w:start w:val="3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SimSun" w:hint="default"/>
        <w:b/>
        <w:bCs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eastAsia="SimSun"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SimSun" w:hint="default"/>
      </w:rPr>
    </w:lvl>
  </w:abstractNum>
  <w:abstractNum w:abstractNumId="10" w15:restartNumberingAfterBreak="0">
    <w:nsid w:val="18FE756F"/>
    <w:multiLevelType w:val="multilevel"/>
    <w:tmpl w:val="F410B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442AEF"/>
    <w:multiLevelType w:val="hybridMultilevel"/>
    <w:tmpl w:val="59FA4510"/>
    <w:lvl w:ilvl="0" w:tplc="E3026876">
      <w:start w:val="1"/>
      <w:numFmt w:val="decimal"/>
      <w:lvlText w:val="1.%1."/>
      <w:lvlJc w:val="left"/>
      <w:pPr>
        <w:ind w:left="720" w:hanging="360"/>
      </w:pPr>
      <w:rPr>
        <w:rFonts w:ascii="Arial Negrito" w:hAnsi="Arial Negrito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02161"/>
    <w:multiLevelType w:val="multilevel"/>
    <w:tmpl w:val="6ADE2D8A"/>
    <w:lvl w:ilvl="0">
      <w:start w:val="1"/>
      <w:numFmt w:val="bullet"/>
      <w:lvlText w:val=""/>
      <w:lvlJc w:val="left"/>
      <w:pPr>
        <w:ind w:left="705" w:hanging="705"/>
      </w:pPr>
      <w:rPr>
        <w:rFonts w:ascii="Symbol" w:hAnsi="Symbol" w:cs="Symbol" w:hint="default"/>
        <w:b/>
        <w:sz w:val="22"/>
      </w:rPr>
    </w:lvl>
    <w:lvl w:ilvl="1">
      <w:start w:val="1"/>
      <w:numFmt w:val="decimal"/>
      <w:lvlText w:val="%1.%2"/>
      <w:lvlJc w:val="left"/>
      <w:pPr>
        <w:ind w:left="1413" w:hanging="705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3204" w:hanging="108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980" w:hanging="144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756" w:hanging="1800"/>
      </w:pPr>
    </w:lvl>
    <w:lvl w:ilvl="8">
      <w:start w:val="1"/>
      <w:numFmt w:val="decimal"/>
      <w:lvlText w:val="%1.%2.%3.%4.%5.%6.%7.%8.%9"/>
      <w:lvlJc w:val="left"/>
      <w:pPr>
        <w:ind w:left="7824" w:hanging="2160"/>
      </w:pPr>
    </w:lvl>
  </w:abstractNum>
  <w:abstractNum w:abstractNumId="13" w15:restartNumberingAfterBreak="0">
    <w:nsid w:val="45B15A8F"/>
    <w:multiLevelType w:val="multilevel"/>
    <w:tmpl w:val="E8B4FCC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7531036"/>
    <w:multiLevelType w:val="hybridMultilevel"/>
    <w:tmpl w:val="F892BB9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B74313"/>
    <w:multiLevelType w:val="hybridMultilevel"/>
    <w:tmpl w:val="E74047D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BD0D91"/>
    <w:multiLevelType w:val="hybridMultilevel"/>
    <w:tmpl w:val="DD5CAD9E"/>
    <w:lvl w:ilvl="0" w:tplc="AB707806">
      <w:start w:val="1"/>
      <w:numFmt w:val="decimalZero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17328D"/>
    <w:multiLevelType w:val="multilevel"/>
    <w:tmpl w:val="F72CDBA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697" w:hanging="4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8" w15:restartNumberingAfterBreak="0">
    <w:nsid w:val="689B435E"/>
    <w:multiLevelType w:val="hybridMultilevel"/>
    <w:tmpl w:val="521681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A15775"/>
    <w:multiLevelType w:val="hybridMultilevel"/>
    <w:tmpl w:val="E1506A0C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4055614">
    <w:abstractNumId w:val="0"/>
  </w:num>
  <w:num w:numId="2" w16cid:durableId="1883397573">
    <w:abstractNumId w:val="1"/>
  </w:num>
  <w:num w:numId="3" w16cid:durableId="2020693540">
    <w:abstractNumId w:val="2"/>
  </w:num>
  <w:num w:numId="4" w16cid:durableId="1905217706">
    <w:abstractNumId w:val="3"/>
  </w:num>
  <w:num w:numId="5" w16cid:durableId="1329482455">
    <w:abstractNumId w:val="4"/>
  </w:num>
  <w:num w:numId="6" w16cid:durableId="1874150847">
    <w:abstractNumId w:val="5"/>
  </w:num>
  <w:num w:numId="7" w16cid:durableId="1246838553">
    <w:abstractNumId w:val="15"/>
  </w:num>
  <w:num w:numId="8" w16cid:durableId="86966378">
    <w:abstractNumId w:val="11"/>
  </w:num>
  <w:num w:numId="9" w16cid:durableId="1370956516">
    <w:abstractNumId w:val="6"/>
  </w:num>
  <w:num w:numId="10" w16cid:durableId="808405457">
    <w:abstractNumId w:val="17"/>
  </w:num>
  <w:num w:numId="11" w16cid:durableId="1204440180">
    <w:abstractNumId w:val="16"/>
  </w:num>
  <w:num w:numId="12" w16cid:durableId="561912125">
    <w:abstractNumId w:val="18"/>
  </w:num>
  <w:num w:numId="13" w16cid:durableId="207884218">
    <w:abstractNumId w:val="7"/>
  </w:num>
  <w:num w:numId="14" w16cid:durableId="1088503116">
    <w:abstractNumId w:val="10"/>
  </w:num>
  <w:num w:numId="15" w16cid:durableId="1382633930">
    <w:abstractNumId w:val="13"/>
  </w:num>
  <w:num w:numId="16" w16cid:durableId="502624127">
    <w:abstractNumId w:val="9"/>
  </w:num>
  <w:num w:numId="17" w16cid:durableId="1079056258">
    <w:abstractNumId w:val="8"/>
  </w:num>
  <w:num w:numId="18" w16cid:durableId="266011607">
    <w:abstractNumId w:val="19"/>
  </w:num>
  <w:num w:numId="19" w16cid:durableId="1510947262">
    <w:abstractNumId w:val="14"/>
  </w:num>
  <w:num w:numId="20" w16cid:durableId="203059535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7348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0CE"/>
    <w:rsid w:val="00003786"/>
    <w:rsid w:val="00004A7E"/>
    <w:rsid w:val="0001416C"/>
    <w:rsid w:val="00017CE4"/>
    <w:rsid w:val="000202EC"/>
    <w:rsid w:val="000306A9"/>
    <w:rsid w:val="00034771"/>
    <w:rsid w:val="00041214"/>
    <w:rsid w:val="00042185"/>
    <w:rsid w:val="000453BB"/>
    <w:rsid w:val="00052CB6"/>
    <w:rsid w:val="00060F20"/>
    <w:rsid w:val="000718FB"/>
    <w:rsid w:val="00071A90"/>
    <w:rsid w:val="00072615"/>
    <w:rsid w:val="000769C2"/>
    <w:rsid w:val="0007732F"/>
    <w:rsid w:val="00081880"/>
    <w:rsid w:val="00085D60"/>
    <w:rsid w:val="000866F9"/>
    <w:rsid w:val="000906DC"/>
    <w:rsid w:val="000A5F2B"/>
    <w:rsid w:val="000B3DCC"/>
    <w:rsid w:val="000B7750"/>
    <w:rsid w:val="000C0A7D"/>
    <w:rsid w:val="000C3DE6"/>
    <w:rsid w:val="000C6AFC"/>
    <w:rsid w:val="000D2FC5"/>
    <w:rsid w:val="000D33D3"/>
    <w:rsid w:val="000D4758"/>
    <w:rsid w:val="000D538E"/>
    <w:rsid w:val="000E433D"/>
    <w:rsid w:val="000F4475"/>
    <w:rsid w:val="000F67B9"/>
    <w:rsid w:val="000F791C"/>
    <w:rsid w:val="00100C83"/>
    <w:rsid w:val="00101E8C"/>
    <w:rsid w:val="00105C2B"/>
    <w:rsid w:val="00111B56"/>
    <w:rsid w:val="00113F66"/>
    <w:rsid w:val="001152A7"/>
    <w:rsid w:val="00120238"/>
    <w:rsid w:val="00150329"/>
    <w:rsid w:val="00155BCE"/>
    <w:rsid w:val="001562D5"/>
    <w:rsid w:val="00156564"/>
    <w:rsid w:val="00160BE6"/>
    <w:rsid w:val="0016121E"/>
    <w:rsid w:val="00163E83"/>
    <w:rsid w:val="00164CAA"/>
    <w:rsid w:val="00184133"/>
    <w:rsid w:val="001A55D1"/>
    <w:rsid w:val="001A7CED"/>
    <w:rsid w:val="001B4432"/>
    <w:rsid w:val="001B588A"/>
    <w:rsid w:val="001D0B00"/>
    <w:rsid w:val="001D5C50"/>
    <w:rsid w:val="001E107D"/>
    <w:rsid w:val="001E1EFF"/>
    <w:rsid w:val="001E3223"/>
    <w:rsid w:val="001E406F"/>
    <w:rsid w:val="001E56A7"/>
    <w:rsid w:val="001E5A69"/>
    <w:rsid w:val="001E7471"/>
    <w:rsid w:val="001F4E9B"/>
    <w:rsid w:val="001F5833"/>
    <w:rsid w:val="0020056B"/>
    <w:rsid w:val="00204D34"/>
    <w:rsid w:val="00205345"/>
    <w:rsid w:val="00207B14"/>
    <w:rsid w:val="0021021E"/>
    <w:rsid w:val="00217620"/>
    <w:rsid w:val="00220222"/>
    <w:rsid w:val="0022043F"/>
    <w:rsid w:val="00223F3E"/>
    <w:rsid w:val="00223F55"/>
    <w:rsid w:val="00230FD8"/>
    <w:rsid w:val="00243E25"/>
    <w:rsid w:val="00247410"/>
    <w:rsid w:val="0025246D"/>
    <w:rsid w:val="00252A85"/>
    <w:rsid w:val="00260F50"/>
    <w:rsid w:val="00294392"/>
    <w:rsid w:val="00294EC3"/>
    <w:rsid w:val="002C38DA"/>
    <w:rsid w:val="002C3C31"/>
    <w:rsid w:val="002C6A1C"/>
    <w:rsid w:val="002D5B74"/>
    <w:rsid w:val="002E0E15"/>
    <w:rsid w:val="002E7977"/>
    <w:rsid w:val="00324AF8"/>
    <w:rsid w:val="00332715"/>
    <w:rsid w:val="003374FD"/>
    <w:rsid w:val="003407DA"/>
    <w:rsid w:val="0034436C"/>
    <w:rsid w:val="00344513"/>
    <w:rsid w:val="003456AA"/>
    <w:rsid w:val="00345F53"/>
    <w:rsid w:val="003467B3"/>
    <w:rsid w:val="003500CE"/>
    <w:rsid w:val="00353509"/>
    <w:rsid w:val="00357861"/>
    <w:rsid w:val="003607DB"/>
    <w:rsid w:val="00362665"/>
    <w:rsid w:val="00364319"/>
    <w:rsid w:val="00366F2B"/>
    <w:rsid w:val="00367612"/>
    <w:rsid w:val="00373E91"/>
    <w:rsid w:val="00384F14"/>
    <w:rsid w:val="00387DC5"/>
    <w:rsid w:val="003A3D62"/>
    <w:rsid w:val="003B24B5"/>
    <w:rsid w:val="003B5D0C"/>
    <w:rsid w:val="003D30FE"/>
    <w:rsid w:val="003E05CD"/>
    <w:rsid w:val="003E2906"/>
    <w:rsid w:val="003E3D8C"/>
    <w:rsid w:val="003E7E61"/>
    <w:rsid w:val="003F1BED"/>
    <w:rsid w:val="003F46FB"/>
    <w:rsid w:val="003F534A"/>
    <w:rsid w:val="003F6726"/>
    <w:rsid w:val="004026E7"/>
    <w:rsid w:val="004128BB"/>
    <w:rsid w:val="00416DBE"/>
    <w:rsid w:val="004203B2"/>
    <w:rsid w:val="0042172D"/>
    <w:rsid w:val="00423059"/>
    <w:rsid w:val="004264C5"/>
    <w:rsid w:val="0042730B"/>
    <w:rsid w:val="00427684"/>
    <w:rsid w:val="004350A1"/>
    <w:rsid w:val="00437458"/>
    <w:rsid w:val="00440B17"/>
    <w:rsid w:val="004415F3"/>
    <w:rsid w:val="00441D37"/>
    <w:rsid w:val="00443FE4"/>
    <w:rsid w:val="00452374"/>
    <w:rsid w:val="0045402B"/>
    <w:rsid w:val="004548CF"/>
    <w:rsid w:val="00462ED1"/>
    <w:rsid w:val="004722DB"/>
    <w:rsid w:val="00472719"/>
    <w:rsid w:val="00475133"/>
    <w:rsid w:val="0047547C"/>
    <w:rsid w:val="00475731"/>
    <w:rsid w:val="00484902"/>
    <w:rsid w:val="00485D73"/>
    <w:rsid w:val="0049233E"/>
    <w:rsid w:val="004928C6"/>
    <w:rsid w:val="004B04F9"/>
    <w:rsid w:val="004B2F0A"/>
    <w:rsid w:val="004B47EF"/>
    <w:rsid w:val="004B7CDD"/>
    <w:rsid w:val="004D186A"/>
    <w:rsid w:val="004D5B26"/>
    <w:rsid w:val="004E20AB"/>
    <w:rsid w:val="004E2F7B"/>
    <w:rsid w:val="004E4753"/>
    <w:rsid w:val="004E6AC8"/>
    <w:rsid w:val="004F64FC"/>
    <w:rsid w:val="00501956"/>
    <w:rsid w:val="0050299A"/>
    <w:rsid w:val="00505DF6"/>
    <w:rsid w:val="00515ED3"/>
    <w:rsid w:val="0052461F"/>
    <w:rsid w:val="005252AE"/>
    <w:rsid w:val="00535E45"/>
    <w:rsid w:val="00542940"/>
    <w:rsid w:val="00543E25"/>
    <w:rsid w:val="00544024"/>
    <w:rsid w:val="00544DA6"/>
    <w:rsid w:val="005467B0"/>
    <w:rsid w:val="00554826"/>
    <w:rsid w:val="005574B9"/>
    <w:rsid w:val="00564327"/>
    <w:rsid w:val="00564D4E"/>
    <w:rsid w:val="00565F42"/>
    <w:rsid w:val="005716FF"/>
    <w:rsid w:val="00574A46"/>
    <w:rsid w:val="005818AA"/>
    <w:rsid w:val="0058320B"/>
    <w:rsid w:val="005A1894"/>
    <w:rsid w:val="005A4090"/>
    <w:rsid w:val="005B0503"/>
    <w:rsid w:val="005B4521"/>
    <w:rsid w:val="005B5258"/>
    <w:rsid w:val="005C0059"/>
    <w:rsid w:val="005C5E54"/>
    <w:rsid w:val="005D6B87"/>
    <w:rsid w:val="005F084E"/>
    <w:rsid w:val="005F0D73"/>
    <w:rsid w:val="005F18AF"/>
    <w:rsid w:val="005F1949"/>
    <w:rsid w:val="005F1DFC"/>
    <w:rsid w:val="005F5DE5"/>
    <w:rsid w:val="005F6E5F"/>
    <w:rsid w:val="00604C36"/>
    <w:rsid w:val="006101FF"/>
    <w:rsid w:val="0061620E"/>
    <w:rsid w:val="006232E5"/>
    <w:rsid w:val="006271EB"/>
    <w:rsid w:val="00633FF4"/>
    <w:rsid w:val="00634C55"/>
    <w:rsid w:val="0063511B"/>
    <w:rsid w:val="006652C1"/>
    <w:rsid w:val="006668FB"/>
    <w:rsid w:val="00666DF4"/>
    <w:rsid w:val="00666E71"/>
    <w:rsid w:val="00666F3F"/>
    <w:rsid w:val="00675D62"/>
    <w:rsid w:val="00681A61"/>
    <w:rsid w:val="0068234F"/>
    <w:rsid w:val="00683100"/>
    <w:rsid w:val="00683D25"/>
    <w:rsid w:val="00686968"/>
    <w:rsid w:val="006A5052"/>
    <w:rsid w:val="006B5696"/>
    <w:rsid w:val="006B7E1E"/>
    <w:rsid w:val="006C3199"/>
    <w:rsid w:val="006D703C"/>
    <w:rsid w:val="006E0789"/>
    <w:rsid w:val="006E19CB"/>
    <w:rsid w:val="006E1C65"/>
    <w:rsid w:val="006E685C"/>
    <w:rsid w:val="006F2D9C"/>
    <w:rsid w:val="006F50D1"/>
    <w:rsid w:val="006F7EFB"/>
    <w:rsid w:val="00711F53"/>
    <w:rsid w:val="00726708"/>
    <w:rsid w:val="00731616"/>
    <w:rsid w:val="00732293"/>
    <w:rsid w:val="007344CF"/>
    <w:rsid w:val="007349B9"/>
    <w:rsid w:val="007370E4"/>
    <w:rsid w:val="00741D25"/>
    <w:rsid w:val="00741EE4"/>
    <w:rsid w:val="0074380F"/>
    <w:rsid w:val="00746B93"/>
    <w:rsid w:val="0075038A"/>
    <w:rsid w:val="00757021"/>
    <w:rsid w:val="00757662"/>
    <w:rsid w:val="00766B2D"/>
    <w:rsid w:val="007679E1"/>
    <w:rsid w:val="00771FDF"/>
    <w:rsid w:val="007721D0"/>
    <w:rsid w:val="00773BAB"/>
    <w:rsid w:val="00783873"/>
    <w:rsid w:val="00787F87"/>
    <w:rsid w:val="00794956"/>
    <w:rsid w:val="007A1BAC"/>
    <w:rsid w:val="007A3A9C"/>
    <w:rsid w:val="007B3E2C"/>
    <w:rsid w:val="007B685C"/>
    <w:rsid w:val="007C071B"/>
    <w:rsid w:val="007D0A96"/>
    <w:rsid w:val="007E4588"/>
    <w:rsid w:val="007F2580"/>
    <w:rsid w:val="00804E98"/>
    <w:rsid w:val="00805B65"/>
    <w:rsid w:val="00810860"/>
    <w:rsid w:val="00812041"/>
    <w:rsid w:val="00814084"/>
    <w:rsid w:val="0081550C"/>
    <w:rsid w:val="0081790D"/>
    <w:rsid w:val="00824074"/>
    <w:rsid w:val="00843178"/>
    <w:rsid w:val="00843475"/>
    <w:rsid w:val="00843EDC"/>
    <w:rsid w:val="00845A09"/>
    <w:rsid w:val="00846028"/>
    <w:rsid w:val="00847A18"/>
    <w:rsid w:val="00847C2B"/>
    <w:rsid w:val="00851F8D"/>
    <w:rsid w:val="00853F35"/>
    <w:rsid w:val="00856B7B"/>
    <w:rsid w:val="00857C55"/>
    <w:rsid w:val="00866F94"/>
    <w:rsid w:val="0086775F"/>
    <w:rsid w:val="00876A08"/>
    <w:rsid w:val="00887552"/>
    <w:rsid w:val="008A14FA"/>
    <w:rsid w:val="008A2625"/>
    <w:rsid w:val="008A291A"/>
    <w:rsid w:val="008D2142"/>
    <w:rsid w:val="008D6352"/>
    <w:rsid w:val="008D7FF6"/>
    <w:rsid w:val="008E1228"/>
    <w:rsid w:val="008E2A2C"/>
    <w:rsid w:val="008E3D0D"/>
    <w:rsid w:val="008F5DE9"/>
    <w:rsid w:val="00901AEF"/>
    <w:rsid w:val="00903051"/>
    <w:rsid w:val="00911185"/>
    <w:rsid w:val="00911EB4"/>
    <w:rsid w:val="00912F3E"/>
    <w:rsid w:val="00913220"/>
    <w:rsid w:val="00913246"/>
    <w:rsid w:val="0091445A"/>
    <w:rsid w:val="00922F7A"/>
    <w:rsid w:val="00923E0C"/>
    <w:rsid w:val="00925220"/>
    <w:rsid w:val="00931545"/>
    <w:rsid w:val="00935398"/>
    <w:rsid w:val="00936B87"/>
    <w:rsid w:val="0094450C"/>
    <w:rsid w:val="00957C92"/>
    <w:rsid w:val="0096111F"/>
    <w:rsid w:val="009619CB"/>
    <w:rsid w:val="00962E53"/>
    <w:rsid w:val="0097019C"/>
    <w:rsid w:val="009760E4"/>
    <w:rsid w:val="00976EDF"/>
    <w:rsid w:val="00980215"/>
    <w:rsid w:val="00980540"/>
    <w:rsid w:val="00980ABB"/>
    <w:rsid w:val="0098542E"/>
    <w:rsid w:val="0099398A"/>
    <w:rsid w:val="009A29F2"/>
    <w:rsid w:val="009A6AA8"/>
    <w:rsid w:val="009A7924"/>
    <w:rsid w:val="009A7A8F"/>
    <w:rsid w:val="009B4110"/>
    <w:rsid w:val="009B4BEB"/>
    <w:rsid w:val="009C0B84"/>
    <w:rsid w:val="009F0857"/>
    <w:rsid w:val="009F0BFD"/>
    <w:rsid w:val="009F2C09"/>
    <w:rsid w:val="009F36D8"/>
    <w:rsid w:val="009F78E8"/>
    <w:rsid w:val="00A127D4"/>
    <w:rsid w:val="00A1330D"/>
    <w:rsid w:val="00A15AD1"/>
    <w:rsid w:val="00A2521A"/>
    <w:rsid w:val="00A328ED"/>
    <w:rsid w:val="00A44482"/>
    <w:rsid w:val="00A4759D"/>
    <w:rsid w:val="00A730BD"/>
    <w:rsid w:val="00A73A88"/>
    <w:rsid w:val="00A741DD"/>
    <w:rsid w:val="00A748F5"/>
    <w:rsid w:val="00A74C9F"/>
    <w:rsid w:val="00AA028B"/>
    <w:rsid w:val="00AA0DF2"/>
    <w:rsid w:val="00AA1389"/>
    <w:rsid w:val="00AA41C4"/>
    <w:rsid w:val="00AA766D"/>
    <w:rsid w:val="00AB01F0"/>
    <w:rsid w:val="00AB139A"/>
    <w:rsid w:val="00AC30DB"/>
    <w:rsid w:val="00AC3EC2"/>
    <w:rsid w:val="00AC68F5"/>
    <w:rsid w:val="00AC71ED"/>
    <w:rsid w:val="00AC7B9E"/>
    <w:rsid w:val="00AD2B63"/>
    <w:rsid w:val="00AD6615"/>
    <w:rsid w:val="00AE0A3B"/>
    <w:rsid w:val="00AE4407"/>
    <w:rsid w:val="00AE690C"/>
    <w:rsid w:val="00AF28B8"/>
    <w:rsid w:val="00AF35E9"/>
    <w:rsid w:val="00AF623C"/>
    <w:rsid w:val="00B00CF6"/>
    <w:rsid w:val="00B04620"/>
    <w:rsid w:val="00B10185"/>
    <w:rsid w:val="00B20711"/>
    <w:rsid w:val="00B22DF8"/>
    <w:rsid w:val="00B32220"/>
    <w:rsid w:val="00B435B3"/>
    <w:rsid w:val="00B45223"/>
    <w:rsid w:val="00B45963"/>
    <w:rsid w:val="00B46FB2"/>
    <w:rsid w:val="00B50B8A"/>
    <w:rsid w:val="00B54E4C"/>
    <w:rsid w:val="00B56E60"/>
    <w:rsid w:val="00B721AC"/>
    <w:rsid w:val="00B738B0"/>
    <w:rsid w:val="00B827CE"/>
    <w:rsid w:val="00B84BEB"/>
    <w:rsid w:val="00B85FEF"/>
    <w:rsid w:val="00B903AE"/>
    <w:rsid w:val="00B94C34"/>
    <w:rsid w:val="00B9668E"/>
    <w:rsid w:val="00BA0462"/>
    <w:rsid w:val="00BA2BC4"/>
    <w:rsid w:val="00BA2D29"/>
    <w:rsid w:val="00BA71D8"/>
    <w:rsid w:val="00BA7451"/>
    <w:rsid w:val="00BA7452"/>
    <w:rsid w:val="00BB24B0"/>
    <w:rsid w:val="00BB4152"/>
    <w:rsid w:val="00BB6525"/>
    <w:rsid w:val="00BC14B7"/>
    <w:rsid w:val="00BC60E7"/>
    <w:rsid w:val="00BE7E01"/>
    <w:rsid w:val="00BF4012"/>
    <w:rsid w:val="00C03D6E"/>
    <w:rsid w:val="00C058CC"/>
    <w:rsid w:val="00C12F15"/>
    <w:rsid w:val="00C17EDD"/>
    <w:rsid w:val="00C205E5"/>
    <w:rsid w:val="00C3075E"/>
    <w:rsid w:val="00C31841"/>
    <w:rsid w:val="00C35210"/>
    <w:rsid w:val="00C5430A"/>
    <w:rsid w:val="00C65361"/>
    <w:rsid w:val="00C665AD"/>
    <w:rsid w:val="00C6751B"/>
    <w:rsid w:val="00C709C8"/>
    <w:rsid w:val="00C74FAE"/>
    <w:rsid w:val="00C750FB"/>
    <w:rsid w:val="00C83F2E"/>
    <w:rsid w:val="00C871CB"/>
    <w:rsid w:val="00C904C6"/>
    <w:rsid w:val="00C91724"/>
    <w:rsid w:val="00C92219"/>
    <w:rsid w:val="00C92BAD"/>
    <w:rsid w:val="00CA4409"/>
    <w:rsid w:val="00CA500F"/>
    <w:rsid w:val="00CC49BA"/>
    <w:rsid w:val="00CD489B"/>
    <w:rsid w:val="00CD6A0C"/>
    <w:rsid w:val="00CD7301"/>
    <w:rsid w:val="00CD732D"/>
    <w:rsid w:val="00CE2237"/>
    <w:rsid w:val="00CE2C03"/>
    <w:rsid w:val="00CF2053"/>
    <w:rsid w:val="00CF41DB"/>
    <w:rsid w:val="00CF6679"/>
    <w:rsid w:val="00CF7706"/>
    <w:rsid w:val="00D04347"/>
    <w:rsid w:val="00D118A8"/>
    <w:rsid w:val="00D147CE"/>
    <w:rsid w:val="00D14ADE"/>
    <w:rsid w:val="00D25D69"/>
    <w:rsid w:val="00D26AD2"/>
    <w:rsid w:val="00D30DE7"/>
    <w:rsid w:val="00D33E43"/>
    <w:rsid w:val="00D3591A"/>
    <w:rsid w:val="00D40482"/>
    <w:rsid w:val="00D5122F"/>
    <w:rsid w:val="00D53B0C"/>
    <w:rsid w:val="00D53CD3"/>
    <w:rsid w:val="00D57C5C"/>
    <w:rsid w:val="00D67B66"/>
    <w:rsid w:val="00D80CA8"/>
    <w:rsid w:val="00D80ECC"/>
    <w:rsid w:val="00D84599"/>
    <w:rsid w:val="00D93A44"/>
    <w:rsid w:val="00D950EE"/>
    <w:rsid w:val="00DA3115"/>
    <w:rsid w:val="00DA388F"/>
    <w:rsid w:val="00DA500A"/>
    <w:rsid w:val="00DB37A9"/>
    <w:rsid w:val="00DC010C"/>
    <w:rsid w:val="00DC0DF5"/>
    <w:rsid w:val="00DC7313"/>
    <w:rsid w:val="00DD7B29"/>
    <w:rsid w:val="00DE2F9F"/>
    <w:rsid w:val="00DE5D53"/>
    <w:rsid w:val="00DE67C1"/>
    <w:rsid w:val="00E024C8"/>
    <w:rsid w:val="00E05134"/>
    <w:rsid w:val="00E054E5"/>
    <w:rsid w:val="00E16FDA"/>
    <w:rsid w:val="00E173EA"/>
    <w:rsid w:val="00E35BB9"/>
    <w:rsid w:val="00E4392D"/>
    <w:rsid w:val="00E455EE"/>
    <w:rsid w:val="00E466CA"/>
    <w:rsid w:val="00E5299E"/>
    <w:rsid w:val="00E54026"/>
    <w:rsid w:val="00E61A1A"/>
    <w:rsid w:val="00E63B05"/>
    <w:rsid w:val="00E65B52"/>
    <w:rsid w:val="00E667F0"/>
    <w:rsid w:val="00E71BDD"/>
    <w:rsid w:val="00E71DFE"/>
    <w:rsid w:val="00E7407B"/>
    <w:rsid w:val="00E75430"/>
    <w:rsid w:val="00E937F0"/>
    <w:rsid w:val="00E9788B"/>
    <w:rsid w:val="00EA1092"/>
    <w:rsid w:val="00EA6589"/>
    <w:rsid w:val="00EC06E4"/>
    <w:rsid w:val="00EC17E7"/>
    <w:rsid w:val="00EC3A0C"/>
    <w:rsid w:val="00EC3FC8"/>
    <w:rsid w:val="00EC4599"/>
    <w:rsid w:val="00ED338C"/>
    <w:rsid w:val="00ED4C59"/>
    <w:rsid w:val="00EE2FF9"/>
    <w:rsid w:val="00EE49A2"/>
    <w:rsid w:val="00EE5B8E"/>
    <w:rsid w:val="00EE75D6"/>
    <w:rsid w:val="00EF1103"/>
    <w:rsid w:val="00EF21B2"/>
    <w:rsid w:val="00F0345D"/>
    <w:rsid w:val="00F04EDD"/>
    <w:rsid w:val="00F15162"/>
    <w:rsid w:val="00F173B3"/>
    <w:rsid w:val="00F21047"/>
    <w:rsid w:val="00F276B3"/>
    <w:rsid w:val="00F312AF"/>
    <w:rsid w:val="00F35785"/>
    <w:rsid w:val="00F405EE"/>
    <w:rsid w:val="00F449B3"/>
    <w:rsid w:val="00F55922"/>
    <w:rsid w:val="00F619B3"/>
    <w:rsid w:val="00F64143"/>
    <w:rsid w:val="00F73206"/>
    <w:rsid w:val="00F751F2"/>
    <w:rsid w:val="00F81DCE"/>
    <w:rsid w:val="00F83483"/>
    <w:rsid w:val="00F8726C"/>
    <w:rsid w:val="00F9348F"/>
    <w:rsid w:val="00FA5A89"/>
    <w:rsid w:val="00FA6C5B"/>
    <w:rsid w:val="00FB02D6"/>
    <w:rsid w:val="00FB1BB7"/>
    <w:rsid w:val="00FB1F2F"/>
    <w:rsid w:val="00FB269F"/>
    <w:rsid w:val="00FC029A"/>
    <w:rsid w:val="00FC08E9"/>
    <w:rsid w:val="00FC14C8"/>
    <w:rsid w:val="00FC23B2"/>
    <w:rsid w:val="00FC2FF8"/>
    <w:rsid w:val="00FC5314"/>
    <w:rsid w:val="00FD09DB"/>
    <w:rsid w:val="00FD1832"/>
    <w:rsid w:val="00FD23E2"/>
    <w:rsid w:val="00FD2A5E"/>
    <w:rsid w:val="00FD65D5"/>
    <w:rsid w:val="00FE6C6B"/>
    <w:rsid w:val="00FF0CE4"/>
    <w:rsid w:val="00FF191D"/>
    <w:rsid w:val="00FF3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8"/>
    <o:shapelayout v:ext="edit">
      <o:idmap v:ext="edit" data="1"/>
    </o:shapelayout>
  </w:shapeDefaults>
  <w:doNotEmbedSmartTags/>
  <w:decimalSymbol w:val=","/>
  <w:listSeparator w:val=";"/>
  <w14:docId w14:val="335F3273"/>
  <w15:chartTrackingRefBased/>
  <w15:docId w15:val="{3F7BD716-32F1-B642-97CD-893A79750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Ttulo1">
    <w:name w:val="heading 1"/>
    <w:basedOn w:val="Normal"/>
    <w:next w:val="Normal"/>
    <w:link w:val="Ttulo1Char"/>
    <w:qFormat/>
    <w:pPr>
      <w:keepNext/>
      <w:numPr>
        <w:numId w:val="1"/>
      </w:numPr>
      <w:outlineLvl w:val="0"/>
    </w:pPr>
    <w:rPr>
      <w:rFonts w:ascii="Garamond" w:hAnsi="Garamond" w:cs="Garamond"/>
      <w:b/>
      <w:szCs w:val="20"/>
      <w:u w:val="single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spacing w:line="480" w:lineRule="auto"/>
      <w:jc w:val="both"/>
      <w:outlineLvl w:val="3"/>
    </w:pPr>
    <w:rPr>
      <w:rFonts w:ascii="Arial" w:hAnsi="Arial" w:cs="Arial"/>
      <w:b/>
      <w:bCs/>
      <w:szCs w:val="20"/>
    </w:rPr>
  </w:style>
  <w:style w:type="paragraph" w:styleId="Ttulo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ascii="Garamond" w:hAnsi="Garamond" w:cs="Garamond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1"/>
      </w:numPr>
      <w:tabs>
        <w:tab w:val="left" w:pos="7275"/>
      </w:tabs>
      <w:spacing w:before="120" w:after="120"/>
      <w:jc w:val="both"/>
      <w:outlineLvl w:val="6"/>
    </w:pPr>
    <w:rPr>
      <w:rFonts w:ascii="Arial" w:hAnsi="Arial" w:cs="Arial"/>
      <w:bCs/>
      <w:sz w:val="22"/>
      <w:u w:val="single"/>
    </w:rPr>
  </w:style>
  <w:style w:type="paragraph" w:styleId="Ttulo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32"/>
      <w:szCs w:val="32"/>
    </w:rPr>
  </w:style>
  <w:style w:type="paragraph" w:styleId="Ttulo9">
    <w:name w:val="heading 9"/>
    <w:basedOn w:val="Normal"/>
    <w:next w:val="Normal"/>
    <w:uiPriority w:val="9"/>
    <w:qFormat/>
    <w:pPr>
      <w:keepNext/>
      <w:numPr>
        <w:ilvl w:val="8"/>
        <w:numId w:val="1"/>
      </w:numPr>
      <w:tabs>
        <w:tab w:val="left" w:pos="709"/>
      </w:tabs>
      <w:ind w:left="426"/>
      <w:jc w:val="both"/>
      <w:outlineLvl w:val="8"/>
    </w:pPr>
    <w:rPr>
      <w:rFonts w:ascii="Arial" w:hAnsi="Arial" w:cs="Arial"/>
      <w:b/>
      <w:color w:val="000000"/>
      <w:sz w:val="22"/>
      <w:szCs w:val="22"/>
      <w:u w:val="single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Pr>
      <w:rFonts w:hint="default"/>
      <w:b/>
      <w:i w:val="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  <w:rPr>
      <w:rFonts w:hint="default"/>
      <w:b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6z0">
    <w:name w:val="WW8Num6z0"/>
    <w:rPr>
      <w:rFonts w:hint="default"/>
      <w:b/>
      <w:i w:val="0"/>
      <w:strike w:val="0"/>
      <w:dstrike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2">
    <w:name w:val="WW8Num7z2"/>
    <w:rPr>
      <w:rFonts w:hint="default"/>
      <w:b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  <w:rPr>
      <w:rFonts w:hint="default"/>
      <w:b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Calibri" w:hint="default"/>
      <w:b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Wingdings" w:hAnsi="Wingdings" w:cs="Wingdings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Arial" w:hAnsi="Arial" w:cs="Arial" w:hint="default"/>
      <w:sz w:val="22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  <w:b/>
      <w:color w:val="00000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  <w:rPr>
      <w:rFonts w:hint="default"/>
      <w:b/>
    </w:rPr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Calibri" w:hint="default"/>
      <w:b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3z0">
    <w:name w:val="WW8Num23z0"/>
    <w:rPr>
      <w:rFonts w:hint="default"/>
      <w:b w:val="0"/>
      <w:i w:val="0"/>
      <w:strike w:val="0"/>
      <w:dstrike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Fontepargpadro1">
    <w:name w:val="Fonte parág. padrão1"/>
  </w:style>
  <w:style w:type="character" w:styleId="Hyperlink">
    <w:name w:val="Hyperlink"/>
    <w:rPr>
      <w:color w:val="0000FF"/>
      <w:u w:val="single"/>
    </w:rPr>
  </w:style>
  <w:style w:type="character" w:styleId="Nmerodepgina">
    <w:name w:val="page number"/>
    <w:basedOn w:val="Fontepargpadro1"/>
  </w:style>
  <w:style w:type="character" w:styleId="Forte">
    <w:name w:val="Strong"/>
    <w:uiPriority w:val="22"/>
    <w:qFormat/>
    <w:rPr>
      <w:b/>
      <w:bCs/>
    </w:rPr>
  </w:style>
  <w:style w:type="character" w:customStyle="1" w:styleId="d729180">
    <w:name w:val="d729180"/>
    <w:rPr>
      <w:rFonts w:ascii="Arial" w:hAnsi="Arial" w:cs="Arial"/>
      <w:color w:val="000000"/>
      <w:sz w:val="20"/>
      <w:szCs w:val="20"/>
    </w:rPr>
  </w:style>
  <w:style w:type="character" w:customStyle="1" w:styleId="N">
    <w:name w:val="N"/>
    <w:rPr>
      <w:b/>
      <w:bCs/>
    </w:rPr>
  </w:style>
  <w:style w:type="character" w:customStyle="1" w:styleId="RecuodecorpodetextoChar">
    <w:name w:val="Recuo de corpo de texto Char"/>
    <w:rPr>
      <w:sz w:val="24"/>
    </w:rPr>
  </w:style>
  <w:style w:type="character" w:customStyle="1" w:styleId="CorpodetextoChar">
    <w:name w:val="Corpo de texto Char"/>
    <w:rPr>
      <w:sz w:val="24"/>
    </w:rPr>
  </w:style>
  <w:style w:type="character" w:customStyle="1" w:styleId="TextodebaloChar">
    <w:name w:val="Texto de balão Char"/>
    <w:rPr>
      <w:rFonts w:ascii="Tahoma" w:hAnsi="Tahoma" w:cs="Tahoma"/>
      <w:sz w:val="16"/>
      <w:szCs w:val="16"/>
    </w:rPr>
  </w:style>
  <w:style w:type="character" w:customStyle="1" w:styleId="Refdecomentrio1">
    <w:name w:val="Ref. de comentário1"/>
    <w:rPr>
      <w:sz w:val="16"/>
      <w:szCs w:val="16"/>
    </w:rPr>
  </w:style>
  <w:style w:type="character" w:customStyle="1" w:styleId="TextodecomentrioChar">
    <w:name w:val="Texto de comentário Char"/>
    <w:basedOn w:val="Fontepargpadro1"/>
  </w:style>
  <w:style w:type="character" w:customStyle="1" w:styleId="AssuntodocomentrioChar">
    <w:name w:val="Assunto do comentário Char"/>
    <w:rPr>
      <w:b/>
      <w:bCs/>
    </w:rPr>
  </w:style>
  <w:style w:type="character" w:styleId="MenoPendente">
    <w:name w:val="Unresolved Mention"/>
    <w:rPr>
      <w:color w:val="605E5C"/>
      <w:shd w:val="clear" w:color="auto" w:fill="E1DFDD"/>
    </w:rPr>
  </w:style>
  <w:style w:type="character" w:styleId="nfase">
    <w:name w:val="Emphasis"/>
    <w:uiPriority w:val="20"/>
    <w:qFormat/>
    <w:rPr>
      <w:i/>
      <w:iCs/>
    </w:rPr>
  </w:style>
  <w:style w:type="character" w:customStyle="1" w:styleId="Fontepargpadro2">
    <w:name w:val="Fonte parág. padrão2"/>
  </w:style>
  <w:style w:type="character" w:styleId="HiperlinkVisitado">
    <w:name w:val="FollowedHyperlink"/>
    <w:basedOn w:val="Fontepargpadro2"/>
    <w:rPr>
      <w:color w:val="800080"/>
      <w:u w:val="single"/>
    </w:rPr>
  </w:style>
  <w:style w:type="character" w:customStyle="1" w:styleId="ListLabel480">
    <w:name w:val="ListLabel 480"/>
    <w:rPr>
      <w:b/>
    </w:rPr>
  </w:style>
  <w:style w:type="character" w:customStyle="1" w:styleId="ListLabel481">
    <w:name w:val="ListLabel 481"/>
    <w:rPr>
      <w:b w:val="0"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482">
    <w:name w:val="ListLabel 482"/>
    <w:rPr>
      <w:rFonts w:ascii="Arial" w:hAnsi="Arial" w:cs="Arial"/>
      <w:b w:val="0"/>
      <w:i w:val="0"/>
      <w:strike w:val="0"/>
      <w:dstrike w:val="0"/>
      <w:color w:val="auto"/>
      <w:sz w:val="20"/>
      <w:szCs w:val="20"/>
    </w:rPr>
  </w:style>
  <w:style w:type="character" w:customStyle="1" w:styleId="ListLabel15">
    <w:name w:val="ListLabel 15"/>
    <w:rPr>
      <w:b/>
    </w:rPr>
  </w:style>
  <w:style w:type="character" w:customStyle="1" w:styleId="ListLabel16">
    <w:name w:val="ListLabel 16"/>
    <w:rPr>
      <w:b w:val="0"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17">
    <w:name w:val="ListLabel 17"/>
    <w:rPr>
      <w:rFonts w:ascii="Arial" w:hAnsi="Arial" w:cs="Arial"/>
      <w:b w:val="0"/>
      <w:i w:val="0"/>
      <w:strike w:val="0"/>
      <w:dstrike w:val="0"/>
      <w:color w:val="auto"/>
      <w:sz w:val="20"/>
      <w:szCs w:val="20"/>
    </w:rPr>
  </w:style>
  <w:style w:type="character" w:customStyle="1" w:styleId="ListLabel483">
    <w:name w:val="ListLabel 483"/>
    <w:rPr>
      <w:b/>
    </w:rPr>
  </w:style>
  <w:style w:type="character" w:customStyle="1" w:styleId="ListLabel484">
    <w:name w:val="ListLabel 484"/>
    <w:rPr>
      <w:b w:val="0"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485">
    <w:name w:val="ListLabel 485"/>
    <w:rPr>
      <w:rFonts w:ascii="Arial" w:hAnsi="Arial" w:cs="Arial"/>
      <w:b w:val="0"/>
      <w:i w:val="0"/>
      <w:strike w:val="0"/>
      <w:dstrike w:val="0"/>
      <w:color w:val="auto"/>
      <w:sz w:val="20"/>
      <w:szCs w:val="20"/>
    </w:rPr>
  </w:style>
  <w:style w:type="paragraph" w:customStyle="1" w:styleId="Ttulo10">
    <w:name w:val="Título1"/>
    <w:basedOn w:val="Normal"/>
    <w:next w:val="Corpodetexto"/>
    <w:pPr>
      <w:jc w:val="center"/>
    </w:pPr>
    <w:rPr>
      <w:b/>
      <w:sz w:val="32"/>
      <w:szCs w:val="20"/>
    </w:rPr>
  </w:style>
  <w:style w:type="paragraph" w:styleId="Corpodetexto">
    <w:name w:val="Body Text"/>
    <w:basedOn w:val="Normal"/>
    <w:pPr>
      <w:tabs>
        <w:tab w:val="left" w:pos="993"/>
      </w:tabs>
      <w:jc w:val="both"/>
    </w:pPr>
    <w:rPr>
      <w:szCs w:val="20"/>
      <w:lang w:val="x-none"/>
    </w:rPr>
  </w:style>
  <w:style w:type="paragraph" w:styleId="Lista">
    <w:name w:val="List"/>
    <w:basedOn w:val="Normal"/>
    <w:pPr>
      <w:ind w:left="283" w:hanging="283"/>
    </w:pPr>
    <w:rPr>
      <w:rFonts w:ascii="MS Sans Serif" w:hAnsi="MS Sans Serif" w:cs="MS Sans Serif"/>
      <w:sz w:val="20"/>
      <w:szCs w:val="20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customStyle="1" w:styleId="DefaultText">
    <w:name w:val="Default Text"/>
    <w:basedOn w:val="Normal"/>
    <w:rPr>
      <w:szCs w:val="20"/>
    </w:rPr>
  </w:style>
  <w:style w:type="paragraph" w:customStyle="1" w:styleId="Recuodecorpodetexto31">
    <w:name w:val="Recuo de corpo de texto 31"/>
    <w:basedOn w:val="Normal"/>
    <w:pPr>
      <w:ind w:firstLine="567"/>
      <w:jc w:val="both"/>
    </w:pPr>
    <w:rPr>
      <w:rFonts w:ascii="Arial" w:hAnsi="Arial" w:cs="Arial"/>
      <w:sz w:val="22"/>
      <w:szCs w:val="20"/>
    </w:rPr>
  </w:style>
  <w:style w:type="paragraph" w:customStyle="1" w:styleId="Corpodetexto31">
    <w:name w:val="Corpo de texto 31"/>
    <w:basedOn w:val="Normal"/>
    <w:pPr>
      <w:ind w:right="-1012"/>
      <w:jc w:val="both"/>
    </w:pPr>
    <w:rPr>
      <w:rFonts w:ascii="Arial" w:hAnsi="Arial" w:cs="Arial"/>
      <w:b/>
    </w:rPr>
  </w:style>
  <w:style w:type="paragraph" w:customStyle="1" w:styleId="Textoembloco1">
    <w:name w:val="Texto em bloco1"/>
    <w:basedOn w:val="Normal"/>
    <w:pPr>
      <w:ind w:left="851" w:right="43" w:hanging="284"/>
      <w:jc w:val="both"/>
    </w:pPr>
    <w:rPr>
      <w:szCs w:val="20"/>
    </w:rPr>
  </w:style>
  <w:style w:type="paragraph" w:customStyle="1" w:styleId="Saudao1">
    <w:name w:val="Saudação1"/>
    <w:basedOn w:val="Normal"/>
    <w:pPr>
      <w:jc w:val="both"/>
    </w:pPr>
    <w:rPr>
      <w:rFonts w:ascii="Arial" w:hAnsi="Arial" w:cs="Arial"/>
      <w:szCs w:val="20"/>
    </w:rPr>
  </w:style>
  <w:style w:type="paragraph" w:styleId="Recuodecorpodetexto">
    <w:name w:val="Body Text Indent"/>
    <w:basedOn w:val="Normal"/>
    <w:pPr>
      <w:ind w:left="1701" w:hanging="1701"/>
      <w:jc w:val="both"/>
    </w:pPr>
    <w:rPr>
      <w:szCs w:val="20"/>
      <w:lang w:val="x-none"/>
    </w:rPr>
  </w:style>
  <w:style w:type="paragraph" w:customStyle="1" w:styleId="TextosemFormatao1">
    <w:name w:val="Texto sem Formatação1"/>
    <w:basedOn w:val="Normal"/>
    <w:rPr>
      <w:rFonts w:ascii="Courier New" w:hAnsi="Courier New" w:cs="Courier New"/>
      <w:sz w:val="20"/>
      <w:szCs w:val="20"/>
    </w:rPr>
  </w:style>
  <w:style w:type="paragraph" w:styleId="Subttulo">
    <w:name w:val="Subtitle"/>
    <w:basedOn w:val="Normal"/>
    <w:next w:val="Corpodetexto"/>
    <w:qFormat/>
    <w:pPr>
      <w:jc w:val="both"/>
    </w:pPr>
    <w:rPr>
      <w:rFonts w:ascii="Arial" w:hAnsi="Arial" w:cs="Arial"/>
      <w:b/>
      <w:bCs/>
      <w:color w:val="0066FF"/>
      <w:sz w:val="22"/>
      <w:szCs w:val="22"/>
    </w:rPr>
  </w:style>
  <w:style w:type="paragraph" w:customStyle="1" w:styleId="Recuodecorpodetexto21">
    <w:name w:val="Recuo de corpo de texto 21"/>
    <w:basedOn w:val="Normal"/>
    <w:pPr>
      <w:ind w:left="1260" w:hanging="720"/>
      <w:jc w:val="both"/>
    </w:pPr>
    <w:rPr>
      <w:rFonts w:ascii="Arial" w:hAnsi="Arial" w:cs="Arial"/>
      <w:bCs/>
      <w:color w:val="FF6600"/>
      <w:sz w:val="22"/>
      <w:szCs w:val="22"/>
    </w:rPr>
  </w:style>
  <w:style w:type="paragraph" w:styleId="Pr-formataoHTML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 w:hint="eastAsia"/>
      <w:sz w:val="20"/>
      <w:szCs w:val="20"/>
    </w:rPr>
  </w:style>
  <w:style w:type="paragraph" w:customStyle="1" w:styleId="Corpodetexto22">
    <w:name w:val="Corpo de texto 22"/>
    <w:basedOn w:val="Normal"/>
    <w:pPr>
      <w:spacing w:after="120"/>
      <w:jc w:val="both"/>
    </w:pPr>
    <w:rPr>
      <w:rFonts w:ascii="Arial" w:hAnsi="Arial" w:cs="Arial"/>
      <w:color w:val="3366FF"/>
      <w:sz w:val="22"/>
      <w:szCs w:val="22"/>
    </w:rPr>
  </w:style>
  <w:style w:type="paragraph" w:styleId="NormalWeb">
    <w:name w:val="Normal (Web)"/>
    <w:basedOn w:val="Normal"/>
    <w:uiPriority w:val="99"/>
    <w:pPr>
      <w:spacing w:before="280" w:after="280"/>
    </w:pPr>
    <w:rPr>
      <w:rFonts w:ascii="Arial Unicode MS" w:eastAsia="Arial Unicode MS" w:hAnsi="Arial Unicode MS" w:cs="Arial Unicode MS" w:hint="eastAsia"/>
    </w:rPr>
  </w:style>
  <w:style w:type="paragraph" w:customStyle="1" w:styleId="texto1">
    <w:name w:val="texto1"/>
    <w:basedOn w:val="Normal"/>
    <w:pPr>
      <w:spacing w:before="280" w:after="280" w:line="300" w:lineRule="atLeast"/>
      <w:jc w:val="both"/>
    </w:pPr>
    <w:rPr>
      <w:rFonts w:ascii="Arial" w:hAnsi="Arial" w:cs="Arial"/>
      <w:sz w:val="17"/>
      <w:szCs w:val="17"/>
    </w:rPr>
  </w:style>
  <w:style w:type="paragraph" w:customStyle="1" w:styleId="p-integra">
    <w:name w:val="p-integra"/>
    <w:basedOn w:val="Normal"/>
    <w:pPr>
      <w:spacing w:before="280" w:after="280"/>
    </w:pPr>
    <w:rPr>
      <w:rFonts w:ascii="Arial Unicode MS" w:eastAsia="Arial Unicode MS" w:hAnsi="Arial Unicode MS" w:cs="Arial Unicode MS"/>
    </w:rPr>
  </w:style>
  <w:style w:type="paragraph" w:customStyle="1" w:styleId="MapadoDocumento1">
    <w:name w:val="Mapa do Documento1"/>
    <w:basedOn w:val="Normal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BodyText21">
    <w:name w:val="Body Text 21"/>
    <w:basedOn w:val="Normal"/>
    <w:pPr>
      <w:jc w:val="both"/>
    </w:pPr>
    <w:rPr>
      <w:szCs w:val="20"/>
    </w:rPr>
  </w:style>
  <w:style w:type="paragraph" w:customStyle="1" w:styleId="Recuodecorpodetexto22">
    <w:name w:val="Recuo de corpo de texto 22"/>
    <w:basedOn w:val="Normal"/>
    <w:pPr>
      <w:spacing w:line="280" w:lineRule="atLeast"/>
      <w:ind w:left="567"/>
      <w:jc w:val="both"/>
    </w:pPr>
    <w:rPr>
      <w:rFonts w:ascii="Arial" w:hAnsi="Arial" w:cs="Arial"/>
      <w:szCs w:val="20"/>
    </w:rPr>
  </w:style>
  <w:style w:type="paragraph" w:customStyle="1" w:styleId="BodyText25">
    <w:name w:val="Body Text 25"/>
    <w:basedOn w:val="Normal"/>
    <w:pPr>
      <w:tabs>
        <w:tab w:val="left" w:pos="779"/>
        <w:tab w:val="left" w:pos="2480"/>
        <w:tab w:val="left" w:pos="9142"/>
      </w:tabs>
      <w:spacing w:line="280" w:lineRule="atLeast"/>
      <w:jc w:val="both"/>
    </w:pPr>
    <w:rPr>
      <w:rFonts w:ascii="Arial" w:hAnsi="Arial" w:cs="Arial"/>
      <w:b/>
      <w:szCs w:val="20"/>
    </w:rPr>
  </w:style>
  <w:style w:type="paragraph" w:customStyle="1" w:styleId="BodyText22">
    <w:name w:val="Body Text 22"/>
    <w:basedOn w:val="Normal"/>
    <w:pPr>
      <w:spacing w:line="280" w:lineRule="atLeast"/>
      <w:jc w:val="both"/>
    </w:pPr>
    <w:rPr>
      <w:rFonts w:ascii="Arial" w:hAnsi="Arial" w:cs="Arial"/>
      <w:sz w:val="20"/>
      <w:szCs w:val="20"/>
    </w:rPr>
  </w:style>
  <w:style w:type="paragraph" w:customStyle="1" w:styleId="Recuodecorpodetexto32">
    <w:name w:val="Recuo de corpo de texto 32"/>
    <w:basedOn w:val="Normal"/>
    <w:pPr>
      <w:ind w:left="851"/>
      <w:jc w:val="both"/>
    </w:pPr>
    <w:rPr>
      <w:rFonts w:ascii="Arial" w:hAnsi="Arial" w:cs="Arial"/>
      <w:szCs w:val="20"/>
    </w:rPr>
  </w:style>
  <w:style w:type="paragraph" w:customStyle="1" w:styleId="t2">
    <w:name w:val="t2"/>
    <w:basedOn w:val="Normal"/>
    <w:pPr>
      <w:tabs>
        <w:tab w:val="left" w:pos="360"/>
      </w:tabs>
      <w:spacing w:before="120"/>
      <w:jc w:val="both"/>
    </w:pPr>
    <w:rPr>
      <w:rFonts w:ascii="Arial" w:hAnsi="Arial" w:cs="Arial"/>
      <w:b/>
      <w:szCs w:val="20"/>
    </w:rPr>
  </w:style>
  <w:style w:type="paragraph" w:customStyle="1" w:styleId="Corpodetexto32">
    <w:name w:val="Corpo de texto 32"/>
    <w:basedOn w:val="Normal"/>
    <w:pPr>
      <w:jc w:val="both"/>
    </w:pPr>
    <w:rPr>
      <w:rFonts w:ascii="Arial" w:hAnsi="Arial" w:cs="Arial"/>
      <w:color w:val="000000"/>
      <w:szCs w:val="20"/>
    </w:rPr>
  </w:style>
  <w:style w:type="paragraph" w:customStyle="1" w:styleId="Corpodetexto21">
    <w:name w:val="Corpo de texto 21"/>
    <w:basedOn w:val="Normal"/>
    <w:pPr>
      <w:spacing w:line="280" w:lineRule="atLeast"/>
      <w:ind w:left="1134"/>
      <w:jc w:val="both"/>
    </w:pPr>
    <w:rPr>
      <w:rFonts w:ascii="Arial" w:hAnsi="Arial" w:cs="Arial"/>
      <w:szCs w:val="20"/>
    </w:rPr>
  </w:style>
  <w:style w:type="paragraph" w:styleId="PargrafodaLista">
    <w:name w:val="List Paragraph"/>
    <w:aliases w:val="Lista Paragrafo em Preto,Texto,List Paragraph Char Char Char,Parágrafo da Lista2,DOCs_Paragrafo-1,Normal com bullets"/>
    <w:basedOn w:val="Normal"/>
    <w:link w:val="PargrafodaListaChar"/>
    <w:qFormat/>
    <w:pPr>
      <w:ind w:left="708"/>
    </w:p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Recuodecorpodetexto320">
    <w:name w:val="Recuo de corpo de texto 32"/>
    <w:basedOn w:val="Normal"/>
    <w:pPr>
      <w:widowControl w:val="0"/>
      <w:ind w:left="1418"/>
      <w:jc w:val="both"/>
    </w:pPr>
    <w:rPr>
      <w:rFonts w:ascii="Arial" w:hAnsi="Arial" w:cs="Arial"/>
      <w:szCs w:val="20"/>
    </w:rPr>
  </w:style>
  <w:style w:type="paragraph" w:customStyle="1" w:styleId="Corpodeeditalpadro">
    <w:name w:val="Corpo de edital padrão"/>
    <w:basedOn w:val="Normal"/>
    <w:pPr>
      <w:tabs>
        <w:tab w:val="left" w:pos="850"/>
      </w:tabs>
      <w:spacing w:after="170" w:line="100" w:lineRule="atLeast"/>
      <w:jc w:val="both"/>
    </w:pPr>
    <w:rPr>
      <w:rFonts w:ascii="Arial" w:hAnsi="Arial" w:cs="Arial"/>
      <w:sz w:val="22"/>
      <w:szCs w:val="22"/>
    </w:rPr>
  </w:style>
  <w:style w:type="paragraph" w:customStyle="1" w:styleId="Recuonormal1">
    <w:name w:val="Recuo normal1"/>
    <w:basedOn w:val="Normal"/>
    <w:pPr>
      <w:spacing w:before="120" w:after="120"/>
      <w:ind w:left="708"/>
      <w:jc w:val="both"/>
    </w:pPr>
    <w:rPr>
      <w:rFonts w:ascii="Arial" w:hAnsi="Arial" w:cs="Arial"/>
      <w:sz w:val="22"/>
      <w:szCs w:val="20"/>
    </w:rPr>
  </w:style>
  <w:style w:type="paragraph" w:styleId="Textodebalo">
    <w:name w:val="Balloon Text"/>
    <w:basedOn w:val="Normal"/>
    <w:rPr>
      <w:rFonts w:ascii="Tahoma" w:hAnsi="Tahoma" w:cs="Tahoma"/>
      <w:sz w:val="16"/>
      <w:szCs w:val="16"/>
      <w:lang w:val="x-none"/>
    </w:rPr>
  </w:style>
  <w:style w:type="paragraph" w:customStyle="1" w:styleId="Textodecomentrio1">
    <w:name w:val="Texto de comentário1"/>
    <w:basedOn w:val="Normal"/>
    <w:rPr>
      <w:sz w:val="20"/>
      <w:szCs w:val="20"/>
    </w:rPr>
  </w:style>
  <w:style w:type="paragraph" w:styleId="Assuntodocomentrio">
    <w:name w:val="annotation subject"/>
    <w:basedOn w:val="Textodecomentrio1"/>
    <w:next w:val="Textodecomentrio1"/>
    <w:rPr>
      <w:b/>
      <w:bCs/>
      <w:lang w:val="x-none"/>
    </w:rPr>
  </w:style>
  <w:style w:type="paragraph" w:styleId="Reviso">
    <w:name w:val="Revision"/>
    <w:pPr>
      <w:suppressAutoHyphens/>
    </w:pPr>
    <w:rPr>
      <w:sz w:val="24"/>
      <w:szCs w:val="24"/>
      <w:lang w:eastAsia="zh-CN"/>
    </w:rPr>
  </w:style>
  <w:style w:type="paragraph" w:customStyle="1" w:styleId="Contedodoquadro">
    <w:name w:val="Conteúdo do quadro"/>
    <w:basedOn w:val="Normal"/>
  </w:style>
  <w:style w:type="paragraph" w:customStyle="1" w:styleId="Nivel3">
    <w:name w:val="Nivel 3"/>
    <w:basedOn w:val="Normal"/>
    <w:pPr>
      <w:numPr>
        <w:numId w:val="4"/>
      </w:numPr>
      <w:spacing w:before="120" w:after="120" w:line="276" w:lineRule="auto"/>
      <w:ind w:left="425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Corpodetexto210">
    <w:name w:val="Corpo de texto 21"/>
    <w:basedOn w:val="Normal"/>
    <w:uiPriority w:val="99"/>
    <w:pPr>
      <w:spacing w:line="280" w:lineRule="atLeast"/>
      <w:ind w:left="1134"/>
      <w:jc w:val="both"/>
    </w:pPr>
    <w:rPr>
      <w:rFonts w:ascii="Arial" w:eastAsia="Calibri" w:hAnsi="Arial" w:cs="Arial"/>
    </w:rPr>
  </w:style>
  <w:style w:type="paragraph" w:styleId="Corpodetexto3">
    <w:name w:val="Body Text 3"/>
    <w:basedOn w:val="Normal"/>
    <w:link w:val="Corpodetexto3Char"/>
    <w:uiPriority w:val="99"/>
    <w:unhideWhenUsed/>
    <w:rsid w:val="00AD2B63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D2B63"/>
    <w:rPr>
      <w:sz w:val="16"/>
      <w:szCs w:val="16"/>
      <w:lang w:eastAsia="zh-CN"/>
    </w:rPr>
  </w:style>
  <w:style w:type="paragraph" w:customStyle="1" w:styleId="textojustificado">
    <w:name w:val="texto_justificado"/>
    <w:basedOn w:val="Normal"/>
    <w:rsid w:val="001A55D1"/>
    <w:pPr>
      <w:suppressAutoHyphens w:val="0"/>
      <w:spacing w:before="100" w:beforeAutospacing="1" w:after="100" w:afterAutospacing="1"/>
    </w:pPr>
    <w:rPr>
      <w:lang w:eastAsia="pt-BR"/>
    </w:rPr>
  </w:style>
  <w:style w:type="character" w:styleId="TextodoEspaoReservado">
    <w:name w:val="Placeholder Text"/>
    <w:basedOn w:val="Fontepargpadro"/>
    <w:uiPriority w:val="99"/>
    <w:semiHidden/>
    <w:rsid w:val="00B45963"/>
    <w:rPr>
      <w:color w:val="808080"/>
    </w:rPr>
  </w:style>
  <w:style w:type="character" w:customStyle="1" w:styleId="PargrafodaListaChar">
    <w:name w:val="Parágrafo da Lista Char"/>
    <w:aliases w:val="Lista Paragrafo em Preto Char,Texto Char,List Paragraph Char Char Char Char,Parágrafo da Lista2 Char,DOCs_Paragrafo-1 Char,Normal com bullets Char"/>
    <w:link w:val="PargrafodaLista"/>
    <w:uiPriority w:val="1"/>
    <w:qFormat/>
    <w:rsid w:val="006F2D9C"/>
    <w:rPr>
      <w:sz w:val="24"/>
      <w:szCs w:val="24"/>
      <w:lang w:eastAsia="zh-CN"/>
    </w:rPr>
  </w:style>
  <w:style w:type="table" w:styleId="Tabelacomgrade">
    <w:name w:val="Table Grid"/>
    <w:basedOn w:val="Tabelanormal"/>
    <w:uiPriority w:val="39"/>
    <w:rsid w:val="00565F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766B2D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766B2D"/>
    <w:rPr>
      <w:sz w:val="16"/>
      <w:szCs w:val="16"/>
      <w:lang w:eastAsia="zh-CN"/>
    </w:rPr>
  </w:style>
  <w:style w:type="character" w:customStyle="1" w:styleId="fontstyle01">
    <w:name w:val="fontstyle01"/>
    <w:basedOn w:val="Fontepargpadro"/>
    <w:rsid w:val="00A328ED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11">
    <w:name w:val="fontstyle11"/>
    <w:basedOn w:val="Fontepargpadro"/>
    <w:rsid w:val="00C35210"/>
    <w:rPr>
      <w:rFonts w:ascii="Helvetica-Bold" w:hAnsi="Helvetica-Bold" w:hint="default"/>
      <w:b/>
      <w:bCs/>
      <w:i w:val="0"/>
      <w:iCs w:val="0"/>
      <w:color w:val="222222"/>
      <w:sz w:val="16"/>
      <w:szCs w:val="16"/>
    </w:rPr>
  </w:style>
  <w:style w:type="character" w:customStyle="1" w:styleId="fontstyle31">
    <w:name w:val="fontstyle31"/>
    <w:basedOn w:val="Fontepargpadro"/>
    <w:rsid w:val="00C35210"/>
    <w:rPr>
      <w:rFonts w:ascii="Helvetica-Oblique" w:hAnsi="Helvetica-Oblique" w:hint="default"/>
      <w:b w:val="0"/>
      <w:bCs w:val="0"/>
      <w:i/>
      <w:iCs/>
      <w:color w:val="222222"/>
      <w:sz w:val="16"/>
      <w:szCs w:val="16"/>
    </w:rPr>
  </w:style>
  <w:style w:type="character" w:customStyle="1" w:styleId="fontstyle21">
    <w:name w:val="fontstyle21"/>
    <w:basedOn w:val="Fontepargpadro"/>
    <w:rsid w:val="000F791C"/>
    <w:rPr>
      <w:rFonts w:ascii="Helvetica" w:hAnsi="Helvetic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Fontepargpadro"/>
    <w:rsid w:val="00F21047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textocentralizado">
    <w:name w:val="texto_centralizado"/>
    <w:basedOn w:val="Normal"/>
    <w:rsid w:val="006B5696"/>
    <w:pPr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customStyle="1" w:styleId="itemnivel1">
    <w:name w:val="item_nivel1"/>
    <w:basedOn w:val="Normal"/>
    <w:rsid w:val="006B5696"/>
    <w:pPr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customStyle="1" w:styleId="itemnivel2">
    <w:name w:val="item_nivel2"/>
    <w:basedOn w:val="Normal"/>
    <w:rsid w:val="006B5696"/>
    <w:pPr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customStyle="1" w:styleId="itemnivel3">
    <w:name w:val="item_nivel3"/>
    <w:basedOn w:val="Normal"/>
    <w:rsid w:val="006B5696"/>
    <w:pPr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customStyle="1" w:styleId="textocentralizadomaiusculasnegrito">
    <w:name w:val="texto_centralizado_maiusculas_negrito"/>
    <w:basedOn w:val="Normal"/>
    <w:rsid w:val="006B5696"/>
    <w:pPr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customStyle="1" w:styleId="textocentralizadomaiusculas">
    <w:name w:val="texto_centralizado_maiusculas"/>
    <w:basedOn w:val="Normal"/>
    <w:rsid w:val="006B5696"/>
    <w:pPr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customStyle="1" w:styleId="paragrafonumeradonivel1">
    <w:name w:val="paragrafo_numerado_nivel1"/>
    <w:basedOn w:val="Normal"/>
    <w:rsid w:val="006B5696"/>
    <w:pPr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customStyle="1" w:styleId="textoalinhadoesquerda">
    <w:name w:val="texto_alinhado_esquerda"/>
    <w:basedOn w:val="Normal"/>
    <w:rsid w:val="006B5696"/>
    <w:pPr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customStyle="1" w:styleId="textojustificadorecuoprimeiralinha">
    <w:name w:val="texto_justificado_recuo_primeira_linha"/>
    <w:basedOn w:val="Normal"/>
    <w:rsid w:val="00DC010C"/>
    <w:pPr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character" w:customStyle="1" w:styleId="Ttulo1Char">
    <w:name w:val="Título 1 Char"/>
    <w:link w:val="Ttulo1"/>
    <w:locked/>
    <w:rsid w:val="001E1EFF"/>
    <w:rPr>
      <w:rFonts w:ascii="Garamond" w:hAnsi="Garamond" w:cs="Garamond"/>
      <w:b/>
      <w:sz w:val="24"/>
      <w:u w:val="single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6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0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2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3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45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BD87A427708443AE665962BB129B72" ma:contentTypeVersion="3" ma:contentTypeDescription="Crie um novo documento." ma:contentTypeScope="" ma:versionID="7e1e65b19ac2e6667740189a8cb86b2f">
  <xsd:schema xmlns:xsd="http://www.w3.org/2001/XMLSchema" xmlns:xs="http://www.w3.org/2001/XMLSchema" xmlns:p="http://schemas.microsoft.com/office/2006/metadata/properties" xmlns:ns2="7f253a25-39aa-4632-9d78-93a8e1ca5a1a" targetNamespace="http://schemas.microsoft.com/office/2006/metadata/properties" ma:root="true" ma:fieldsID="97481f40741d994cd9a6eb98c878d2a3" ns2:_="">
    <xsd:import namespace="7f253a25-39aa-4632-9d78-93a8e1ca5a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253a25-39aa-4632-9d78-93a8e1ca5a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DF4FF97-5E0E-4C6D-86AE-055E51DC8B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253a25-39aa-4632-9d78-93a8e1ca5a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21DCCE-ACCB-4DC6-B086-39A7FC00D7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90273A-14B2-490A-9C8E-712873C278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C62143-B90E-4DD8-8C08-0E82D661D11D}">
  <ds:schemaRefs>
    <ds:schemaRef ds:uri="http://schemas.microsoft.com/office/2006/metadata/properties"/>
    <ds:schemaRef ds:uri="7f253a25-39aa-4632-9d78-93a8e1ca5a1a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615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PREGÃO Nº XXX/2006/CGBS</vt:lpstr>
    </vt:vector>
  </TitlesOfParts>
  <Company/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PREGÃO Nº XXX/2006/CGBS</dc:title>
  <dc:subject/>
  <dc:creator>d749276</dc:creator>
  <cp:keywords/>
  <cp:lastModifiedBy>Angela Maria Ciarêncio</cp:lastModifiedBy>
  <cp:revision>3</cp:revision>
  <cp:lastPrinted>2026-04-15T16:56:00Z</cp:lastPrinted>
  <dcterms:created xsi:type="dcterms:W3CDTF">2026-05-06T23:28:00Z</dcterms:created>
  <dcterms:modified xsi:type="dcterms:W3CDTF">2026-05-06T23:35:00Z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0x010100C1BD87A427708443AE665962BB129B72</vt:lpwstr>
  </property>
</Properties>
</file>